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F6430B" w:rsidRPr="00844958" w:rsidRDefault="008B60C7" w:rsidP="00F6430B">
      <w:pPr>
        <w:pBdr>
          <w:bottom w:val="single" w:sz="12" w:space="1" w:color="auto"/>
        </w:pBdr>
        <w:spacing w:line="360" w:lineRule="auto"/>
        <w:jc w:val="right"/>
        <w:rPr>
          <w:b/>
          <w:bCs w:val="0"/>
          <w:sz w:val="22"/>
          <w:szCs w:val="24"/>
          <w:lang w:val="sv-SE"/>
        </w:rPr>
      </w:pPr>
      <w:r>
        <w:rPr>
          <w:b/>
          <w:bCs w:val="0"/>
          <w:sz w:val="22"/>
          <w:szCs w:val="24"/>
          <w:lang w:val="sv-SE"/>
        </w:rPr>
        <w:t>BORANG 1</w:t>
      </w:r>
    </w:p>
    <w:p w:rsidR="00F6430B" w:rsidRPr="00844958" w:rsidRDefault="00F6430B" w:rsidP="00F6430B">
      <w:pPr>
        <w:rPr>
          <w:b/>
          <w:sz w:val="22"/>
          <w:szCs w:val="24"/>
          <w:u w:val="single"/>
          <w:lang w:val="en-GB"/>
        </w:rPr>
      </w:pPr>
    </w:p>
    <w:p w:rsidR="00F6430B" w:rsidRPr="00844958" w:rsidRDefault="00F6430B" w:rsidP="00F6430B">
      <w:pPr>
        <w:jc w:val="center"/>
        <w:rPr>
          <w:b/>
          <w:sz w:val="22"/>
          <w:szCs w:val="24"/>
          <w:lang w:val="en-GB"/>
        </w:rPr>
      </w:pPr>
      <w:r w:rsidRPr="00844958">
        <w:rPr>
          <w:b/>
          <w:sz w:val="22"/>
          <w:szCs w:val="24"/>
          <w:lang w:val="en-GB"/>
        </w:rPr>
        <w:t>MAKLUMAT PENYEBUTHARGA</w:t>
      </w:r>
    </w:p>
    <w:p w:rsidR="00F6430B" w:rsidRPr="00844958" w:rsidRDefault="00F6430B" w:rsidP="00F6430B">
      <w:pPr>
        <w:rPr>
          <w:sz w:val="22"/>
          <w:szCs w:val="24"/>
          <w:lang w:val="en-GB"/>
        </w:rPr>
      </w:pPr>
    </w:p>
    <w:p w:rsidR="00F6430B" w:rsidRPr="00844958" w:rsidRDefault="00F6430B" w:rsidP="00F6430B">
      <w:pPr>
        <w:numPr>
          <w:ilvl w:val="0"/>
          <w:numId w:val="15"/>
        </w:numPr>
        <w:textAlignment w:val="auto"/>
        <w:rPr>
          <w:b/>
          <w:sz w:val="22"/>
          <w:szCs w:val="24"/>
          <w:u w:val="single"/>
          <w:lang w:val="en-GB"/>
        </w:rPr>
      </w:pPr>
      <w:r w:rsidRPr="00844958">
        <w:rPr>
          <w:b/>
          <w:sz w:val="22"/>
          <w:szCs w:val="24"/>
          <w:u w:val="single"/>
          <w:lang w:val="en-GB"/>
        </w:rPr>
        <w:t>Maklumat syarikat</w:t>
      </w:r>
    </w:p>
    <w:p w:rsidR="00F6430B" w:rsidRPr="00844958" w:rsidRDefault="00F6430B" w:rsidP="00F6430B">
      <w:pPr>
        <w:rPr>
          <w:sz w:val="22"/>
          <w:szCs w:val="24"/>
          <w:lang w:val="en-GB"/>
        </w:rPr>
      </w:pPr>
    </w:p>
    <w:p w:rsidR="00F6430B" w:rsidRDefault="00F6430B" w:rsidP="00F6430B">
      <w:pPr>
        <w:rPr>
          <w:sz w:val="22"/>
          <w:szCs w:val="24"/>
          <w:lang w:val="en-GB"/>
        </w:rPr>
      </w:pPr>
      <w:r w:rsidRPr="00844958">
        <w:rPr>
          <w:b/>
          <w:bCs w:val="0"/>
          <w:sz w:val="22"/>
          <w:szCs w:val="24"/>
          <w:lang w:val="en-GB"/>
        </w:rPr>
        <w:t>1.</w:t>
      </w:r>
      <w:r w:rsidRPr="00844958">
        <w:rPr>
          <w:b/>
          <w:bCs w:val="0"/>
          <w:sz w:val="22"/>
          <w:szCs w:val="24"/>
          <w:lang w:val="en-GB"/>
        </w:rPr>
        <w:tab/>
        <w:t>Nama Syarikat</w:t>
      </w:r>
      <w:r w:rsidRPr="00844958">
        <w:rPr>
          <w:sz w:val="22"/>
          <w:szCs w:val="24"/>
          <w:lang w:val="en-GB"/>
        </w:rPr>
        <w:tab/>
        <w:t>:...........................................................................................</w:t>
      </w:r>
      <w:r>
        <w:rPr>
          <w:sz w:val="22"/>
          <w:szCs w:val="24"/>
          <w:lang w:val="en-GB"/>
        </w:rPr>
        <w:t>..</w:t>
      </w:r>
    </w:p>
    <w:p w:rsidR="00F6430B" w:rsidRDefault="00F6430B" w:rsidP="00F6430B">
      <w:pPr>
        <w:rPr>
          <w:sz w:val="22"/>
          <w:szCs w:val="24"/>
          <w:lang w:val="sv-SE"/>
        </w:rPr>
      </w:pPr>
      <w:r>
        <w:rPr>
          <w:sz w:val="22"/>
          <w:szCs w:val="24"/>
          <w:lang w:val="sv-SE"/>
        </w:rPr>
        <w:t xml:space="preserve">                                                            </w:t>
      </w:r>
      <w:r w:rsidRPr="00844958">
        <w:rPr>
          <w:sz w:val="22"/>
          <w:szCs w:val="24"/>
          <w:lang w:val="sv-SE"/>
        </w:rPr>
        <w:t xml:space="preserve">(Nama syarikat </w:t>
      </w:r>
      <w:r>
        <w:rPr>
          <w:sz w:val="22"/>
          <w:szCs w:val="24"/>
          <w:lang w:val="sv-SE"/>
        </w:rPr>
        <w:t>yang membuat tawaran</w:t>
      </w:r>
      <w:r w:rsidRPr="00844958">
        <w:rPr>
          <w:sz w:val="22"/>
          <w:szCs w:val="24"/>
          <w:lang w:val="sv-SE"/>
        </w:rPr>
        <w:t>)</w:t>
      </w:r>
    </w:p>
    <w:p w:rsidR="00F6430B" w:rsidRPr="00844958" w:rsidRDefault="00F6430B" w:rsidP="00F6430B">
      <w:pPr>
        <w:rPr>
          <w:sz w:val="22"/>
          <w:szCs w:val="24"/>
          <w:lang w:val="sv-SE"/>
        </w:rPr>
      </w:pPr>
    </w:p>
    <w:p w:rsidR="00F6430B" w:rsidRDefault="00943B4D" w:rsidP="00F6430B">
      <w:pPr>
        <w:rPr>
          <w:sz w:val="22"/>
          <w:szCs w:val="24"/>
          <w:lang w:val="en-GB"/>
        </w:rPr>
      </w:pPr>
      <w:r>
        <w:rPr>
          <w:b/>
          <w:bCs w:val="0"/>
          <w:noProof/>
          <w:sz w:val="22"/>
          <w:szCs w:val="24"/>
          <w:lang w:val="en-US" w:eastAsia="en-US"/>
        </w:rPr>
        <w:pict>
          <v:rect id="_x0000_s1027" style="position:absolute;margin-left:232.1pt;margin-top:.5pt;width:10.9pt;height:10.85pt;z-index:251661312"/>
        </w:pict>
      </w:r>
      <w:r>
        <w:rPr>
          <w:b/>
          <w:bCs w:val="0"/>
          <w:noProof/>
          <w:sz w:val="22"/>
          <w:szCs w:val="24"/>
          <w:lang w:val="en-US" w:eastAsia="en-US"/>
        </w:rPr>
        <w:pict>
          <v:rect id="_x0000_s1026" style="position:absolute;margin-left:177.4pt;margin-top:.4pt;width:10.9pt;height:10.85pt;z-index:251660288"/>
        </w:pict>
      </w:r>
      <w:r w:rsidR="00F6430B">
        <w:rPr>
          <w:b/>
          <w:bCs w:val="0"/>
          <w:sz w:val="22"/>
          <w:szCs w:val="24"/>
          <w:lang w:val="en-GB"/>
        </w:rPr>
        <w:t>2.</w:t>
      </w:r>
      <w:r w:rsidR="00F6430B">
        <w:rPr>
          <w:b/>
          <w:bCs w:val="0"/>
          <w:sz w:val="22"/>
          <w:szCs w:val="24"/>
          <w:lang w:val="en-GB"/>
        </w:rPr>
        <w:tab/>
        <w:t>Status Pendaftaran GST</w:t>
      </w:r>
      <w:r w:rsidR="00F6430B" w:rsidRPr="00844958">
        <w:rPr>
          <w:sz w:val="22"/>
          <w:szCs w:val="24"/>
          <w:lang w:val="en-GB"/>
        </w:rPr>
        <w:t>:</w:t>
      </w:r>
      <w:r w:rsidR="00F6430B">
        <w:rPr>
          <w:sz w:val="22"/>
          <w:szCs w:val="24"/>
          <w:lang w:val="en-GB"/>
        </w:rPr>
        <w:t xml:space="preserve">         </w:t>
      </w:r>
      <w:r w:rsidR="00F6430B" w:rsidRPr="00DE4198">
        <w:rPr>
          <w:rFonts w:ascii="Times New Roman" w:hAnsi="Times New Roman" w:cs="Times New Roman"/>
          <w:sz w:val="20"/>
          <w:szCs w:val="20"/>
          <w:lang w:val="en-GB"/>
        </w:rPr>
        <w:t>Tidak</w:t>
      </w:r>
      <w:r w:rsidR="00F6430B" w:rsidRPr="00DE4198">
        <w:rPr>
          <w:sz w:val="20"/>
          <w:szCs w:val="20"/>
          <w:lang w:val="en-GB"/>
        </w:rPr>
        <w:t xml:space="preserve">   </w:t>
      </w:r>
      <w:r w:rsidR="00F6430B">
        <w:rPr>
          <w:sz w:val="22"/>
          <w:szCs w:val="24"/>
          <w:lang w:val="en-GB"/>
        </w:rPr>
        <w:t xml:space="preserve">       </w:t>
      </w:r>
      <w:r w:rsidR="00F6430B" w:rsidRPr="00DE4198">
        <w:rPr>
          <w:rFonts w:ascii="Times New Roman" w:hAnsi="Times New Roman" w:cs="Times New Roman"/>
          <w:sz w:val="20"/>
          <w:szCs w:val="20"/>
          <w:lang w:val="en-GB"/>
        </w:rPr>
        <w:t>Ya</w:t>
      </w:r>
      <w:r w:rsidR="00F6430B" w:rsidRPr="00DE4198">
        <w:rPr>
          <w:sz w:val="20"/>
          <w:szCs w:val="20"/>
          <w:lang w:val="en-GB"/>
        </w:rPr>
        <w:t xml:space="preserve"> No. Pendaftaran</w:t>
      </w:r>
      <w:r w:rsidR="00F6430B">
        <w:rPr>
          <w:sz w:val="20"/>
          <w:szCs w:val="20"/>
          <w:lang w:val="en-GB"/>
        </w:rPr>
        <w:t xml:space="preserve"> : ________________</w:t>
      </w:r>
    </w:p>
    <w:p w:rsidR="00F6430B" w:rsidRDefault="00F6430B" w:rsidP="00F6430B">
      <w:pPr>
        <w:rPr>
          <w:sz w:val="22"/>
          <w:szCs w:val="24"/>
          <w:lang w:val="sv-SE"/>
        </w:rPr>
      </w:pPr>
      <w:r>
        <w:rPr>
          <w:sz w:val="22"/>
          <w:szCs w:val="24"/>
          <w:lang w:val="sv-SE"/>
        </w:rPr>
        <w:t xml:space="preserve">                                                            </w:t>
      </w:r>
      <w:r w:rsidRPr="00844958">
        <w:rPr>
          <w:sz w:val="22"/>
          <w:szCs w:val="24"/>
          <w:lang w:val="sv-SE"/>
        </w:rPr>
        <w:t>(</w:t>
      </w:r>
      <w:r>
        <w:rPr>
          <w:sz w:val="22"/>
          <w:szCs w:val="24"/>
          <w:lang w:val="sv-SE"/>
        </w:rPr>
        <w:t xml:space="preserve">Sila tandakan </w:t>
      </w:r>
      <w:r>
        <w:rPr>
          <w:rFonts w:ascii="Calibri" w:hAnsi="Calibri" w:cs="Calibri"/>
          <w:sz w:val="22"/>
          <w:szCs w:val="24"/>
          <w:lang w:val="sv-SE"/>
        </w:rPr>
        <w:t>√</w:t>
      </w:r>
      <w:r>
        <w:rPr>
          <w:sz w:val="22"/>
          <w:szCs w:val="24"/>
          <w:lang w:val="sv-SE"/>
        </w:rPr>
        <w:t xml:space="preserve"> mana yang berkenan</w:t>
      </w:r>
      <w:r w:rsidRPr="00844958">
        <w:rPr>
          <w:sz w:val="22"/>
          <w:szCs w:val="24"/>
          <w:lang w:val="sv-SE"/>
        </w:rPr>
        <w:t>)</w:t>
      </w:r>
    </w:p>
    <w:p w:rsidR="00F6430B" w:rsidRDefault="00F6430B" w:rsidP="00F6430B">
      <w:pPr>
        <w:rPr>
          <w:sz w:val="22"/>
          <w:szCs w:val="24"/>
          <w:lang w:val="sv-SE"/>
        </w:rPr>
      </w:pPr>
      <w:r w:rsidRPr="00844958">
        <w:rPr>
          <w:sz w:val="22"/>
          <w:szCs w:val="24"/>
          <w:lang w:val="sv-SE"/>
        </w:rPr>
        <w:tab/>
      </w:r>
      <w:r w:rsidRPr="00844958">
        <w:rPr>
          <w:sz w:val="22"/>
          <w:szCs w:val="24"/>
          <w:lang w:val="sv-SE"/>
        </w:rPr>
        <w:tab/>
      </w:r>
      <w:r w:rsidRPr="00844958">
        <w:rPr>
          <w:sz w:val="22"/>
          <w:szCs w:val="24"/>
          <w:lang w:val="sv-SE"/>
        </w:rPr>
        <w:tab/>
      </w:r>
      <w:r w:rsidRPr="00844958">
        <w:rPr>
          <w:sz w:val="22"/>
          <w:szCs w:val="24"/>
          <w:lang w:val="sv-SE"/>
        </w:rPr>
        <w:tab/>
      </w:r>
      <w:r w:rsidRPr="00844958">
        <w:rPr>
          <w:sz w:val="22"/>
          <w:szCs w:val="24"/>
          <w:lang w:val="sv-SE"/>
        </w:rPr>
        <w:tab/>
      </w:r>
    </w:p>
    <w:p w:rsidR="00F6430B" w:rsidRPr="00844958" w:rsidRDefault="00F6430B" w:rsidP="00F6430B">
      <w:pPr>
        <w:rPr>
          <w:sz w:val="22"/>
          <w:szCs w:val="24"/>
          <w:lang w:val="sv-SE"/>
        </w:rPr>
      </w:pPr>
      <w:r>
        <w:rPr>
          <w:b/>
          <w:bCs w:val="0"/>
          <w:sz w:val="22"/>
          <w:szCs w:val="24"/>
          <w:lang w:val="sv-SE"/>
        </w:rPr>
        <w:t>3.</w:t>
      </w:r>
      <w:r w:rsidRPr="00844958">
        <w:rPr>
          <w:b/>
          <w:bCs w:val="0"/>
          <w:sz w:val="22"/>
          <w:szCs w:val="24"/>
          <w:lang w:val="sv-SE"/>
        </w:rPr>
        <w:tab/>
        <w:t>Alamat Syarikat</w:t>
      </w:r>
      <w:r w:rsidRPr="00844958">
        <w:rPr>
          <w:sz w:val="22"/>
          <w:szCs w:val="24"/>
          <w:lang w:val="sv-SE"/>
        </w:rPr>
        <w:tab/>
        <w:t>: ............................</w:t>
      </w:r>
      <w:bookmarkStart w:id="0" w:name="_GoBack"/>
      <w:bookmarkEnd w:id="0"/>
      <w:r w:rsidRPr="00844958">
        <w:rPr>
          <w:sz w:val="22"/>
          <w:szCs w:val="24"/>
          <w:lang w:val="sv-SE"/>
        </w:rPr>
        <w:t>................................................................</w:t>
      </w:r>
    </w:p>
    <w:p w:rsidR="00F6430B" w:rsidRPr="00844958" w:rsidRDefault="00F6430B" w:rsidP="00F6430B">
      <w:pPr>
        <w:rPr>
          <w:sz w:val="22"/>
          <w:szCs w:val="24"/>
          <w:lang w:val="sv-SE"/>
        </w:rPr>
      </w:pPr>
    </w:p>
    <w:p w:rsidR="00F6430B" w:rsidRPr="00844958" w:rsidRDefault="00F6430B" w:rsidP="00F6430B">
      <w:pPr>
        <w:rPr>
          <w:sz w:val="22"/>
          <w:szCs w:val="24"/>
          <w:lang w:val="sv-SE"/>
        </w:rPr>
      </w:pPr>
      <w:r w:rsidRPr="00844958">
        <w:rPr>
          <w:sz w:val="22"/>
          <w:szCs w:val="24"/>
          <w:lang w:val="sv-SE"/>
        </w:rPr>
        <w:tab/>
      </w:r>
      <w:r w:rsidRPr="00844958">
        <w:rPr>
          <w:sz w:val="22"/>
          <w:szCs w:val="24"/>
          <w:lang w:val="sv-SE"/>
        </w:rPr>
        <w:tab/>
      </w:r>
      <w:r w:rsidRPr="00844958">
        <w:rPr>
          <w:sz w:val="22"/>
          <w:szCs w:val="24"/>
          <w:lang w:val="sv-SE"/>
        </w:rPr>
        <w:tab/>
      </w:r>
      <w:r w:rsidRPr="00844958">
        <w:rPr>
          <w:sz w:val="22"/>
          <w:szCs w:val="24"/>
          <w:lang w:val="sv-SE"/>
        </w:rPr>
        <w:tab/>
        <w:t>: ............................................................................................</w:t>
      </w:r>
    </w:p>
    <w:p w:rsidR="00F6430B" w:rsidRPr="00844958" w:rsidRDefault="00F6430B" w:rsidP="00F6430B">
      <w:pPr>
        <w:rPr>
          <w:sz w:val="22"/>
          <w:szCs w:val="24"/>
          <w:lang w:val="sv-SE"/>
        </w:rPr>
      </w:pPr>
    </w:p>
    <w:p w:rsidR="00F6430B" w:rsidRPr="00844958" w:rsidRDefault="00F6430B" w:rsidP="00F6430B">
      <w:pPr>
        <w:rPr>
          <w:sz w:val="22"/>
          <w:szCs w:val="24"/>
          <w:lang w:val="sv-SE"/>
        </w:rPr>
      </w:pPr>
      <w:r w:rsidRPr="00844958">
        <w:rPr>
          <w:sz w:val="22"/>
          <w:szCs w:val="24"/>
          <w:lang w:val="sv-SE"/>
        </w:rPr>
        <w:tab/>
      </w:r>
      <w:r w:rsidRPr="00844958">
        <w:rPr>
          <w:sz w:val="22"/>
          <w:szCs w:val="24"/>
          <w:lang w:val="sv-SE"/>
        </w:rPr>
        <w:tab/>
      </w:r>
      <w:r w:rsidRPr="00844958">
        <w:rPr>
          <w:sz w:val="22"/>
          <w:szCs w:val="24"/>
          <w:lang w:val="sv-SE"/>
        </w:rPr>
        <w:tab/>
      </w:r>
      <w:r w:rsidRPr="00844958">
        <w:rPr>
          <w:sz w:val="22"/>
          <w:szCs w:val="24"/>
          <w:lang w:val="sv-SE"/>
        </w:rPr>
        <w:tab/>
        <w:t>: ............................................................................................</w:t>
      </w:r>
    </w:p>
    <w:p w:rsidR="00F6430B" w:rsidRPr="00844958" w:rsidRDefault="00F6430B" w:rsidP="00F6430B">
      <w:pPr>
        <w:rPr>
          <w:sz w:val="22"/>
          <w:szCs w:val="24"/>
          <w:lang w:val="sv-SE"/>
        </w:rPr>
      </w:pPr>
    </w:p>
    <w:p w:rsidR="00F6430B" w:rsidRPr="00844958" w:rsidRDefault="00F6430B" w:rsidP="00F6430B">
      <w:pPr>
        <w:rPr>
          <w:sz w:val="22"/>
          <w:szCs w:val="24"/>
          <w:lang w:val="sv-SE"/>
        </w:rPr>
      </w:pPr>
      <w:r>
        <w:rPr>
          <w:b/>
          <w:bCs w:val="0"/>
          <w:sz w:val="22"/>
          <w:szCs w:val="24"/>
          <w:lang w:val="sv-SE"/>
        </w:rPr>
        <w:t>4.</w:t>
      </w:r>
      <w:r w:rsidRPr="00844958">
        <w:rPr>
          <w:b/>
          <w:bCs w:val="0"/>
          <w:sz w:val="22"/>
          <w:szCs w:val="24"/>
          <w:lang w:val="sv-SE"/>
        </w:rPr>
        <w:tab/>
        <w:t>No.Telefon</w:t>
      </w:r>
      <w:r w:rsidRPr="00844958">
        <w:rPr>
          <w:sz w:val="22"/>
          <w:szCs w:val="24"/>
          <w:lang w:val="sv-SE"/>
        </w:rPr>
        <w:tab/>
      </w:r>
      <w:r w:rsidRPr="00844958">
        <w:rPr>
          <w:sz w:val="22"/>
          <w:szCs w:val="24"/>
          <w:lang w:val="sv-SE"/>
        </w:rPr>
        <w:tab/>
        <w:t xml:space="preserve">:............................................  </w:t>
      </w:r>
      <w:r w:rsidRPr="00844958">
        <w:rPr>
          <w:b/>
          <w:bCs w:val="0"/>
          <w:sz w:val="22"/>
          <w:szCs w:val="24"/>
          <w:lang w:val="sv-SE"/>
        </w:rPr>
        <w:t>No.Faks</w:t>
      </w:r>
      <w:r w:rsidRPr="00844958">
        <w:rPr>
          <w:sz w:val="22"/>
          <w:szCs w:val="24"/>
          <w:lang w:val="sv-SE"/>
        </w:rPr>
        <w:t xml:space="preserve"> :...............................</w:t>
      </w:r>
    </w:p>
    <w:p w:rsidR="00F6430B" w:rsidRPr="00844958" w:rsidRDefault="00F6430B" w:rsidP="00F6430B">
      <w:pPr>
        <w:rPr>
          <w:sz w:val="22"/>
          <w:szCs w:val="24"/>
          <w:lang w:val="sv-SE"/>
        </w:rPr>
      </w:pPr>
    </w:p>
    <w:p w:rsidR="00F6430B" w:rsidRPr="00844958" w:rsidRDefault="00F6430B" w:rsidP="00F6430B">
      <w:pPr>
        <w:rPr>
          <w:sz w:val="22"/>
          <w:szCs w:val="24"/>
          <w:lang w:val="sv-SE"/>
        </w:rPr>
      </w:pPr>
      <w:r>
        <w:rPr>
          <w:b/>
          <w:sz w:val="22"/>
          <w:szCs w:val="24"/>
          <w:lang w:val="sv-SE"/>
        </w:rPr>
        <w:t>5.</w:t>
      </w:r>
      <w:r w:rsidRPr="00844958">
        <w:rPr>
          <w:b/>
          <w:sz w:val="22"/>
          <w:szCs w:val="24"/>
          <w:lang w:val="sv-SE"/>
        </w:rPr>
        <w:tab/>
        <w:t>Nama Pegawai Syarikat untuk dihubungi</w:t>
      </w:r>
      <w:r w:rsidRPr="00844958">
        <w:rPr>
          <w:b/>
          <w:sz w:val="22"/>
          <w:szCs w:val="24"/>
          <w:lang w:val="sv-SE"/>
        </w:rPr>
        <w:tab/>
      </w:r>
      <w:r w:rsidRPr="00844958">
        <w:rPr>
          <w:sz w:val="22"/>
          <w:szCs w:val="24"/>
          <w:lang w:val="sv-SE"/>
        </w:rPr>
        <w:t>:</w:t>
      </w:r>
      <w:r w:rsidRPr="00844958">
        <w:rPr>
          <w:b/>
          <w:sz w:val="22"/>
          <w:szCs w:val="24"/>
          <w:lang w:val="sv-SE"/>
        </w:rPr>
        <w:t xml:space="preserve"> </w:t>
      </w:r>
      <w:r w:rsidRPr="00844958">
        <w:rPr>
          <w:sz w:val="22"/>
          <w:szCs w:val="24"/>
          <w:lang w:val="sv-SE"/>
        </w:rPr>
        <w:t>........................................................</w:t>
      </w:r>
    </w:p>
    <w:p w:rsidR="00F6430B" w:rsidRPr="00844958" w:rsidRDefault="00F6430B" w:rsidP="00F6430B">
      <w:pPr>
        <w:rPr>
          <w:sz w:val="22"/>
          <w:szCs w:val="24"/>
          <w:lang w:val="sv-SE"/>
        </w:rPr>
      </w:pPr>
    </w:p>
    <w:p w:rsidR="00F6430B" w:rsidRPr="00844958" w:rsidRDefault="00F6430B" w:rsidP="00F6430B">
      <w:pPr>
        <w:rPr>
          <w:sz w:val="22"/>
          <w:szCs w:val="24"/>
          <w:lang w:val="sv-SE"/>
        </w:rPr>
      </w:pPr>
      <w:r>
        <w:rPr>
          <w:b/>
          <w:sz w:val="22"/>
          <w:szCs w:val="24"/>
          <w:lang w:val="sv-SE"/>
        </w:rPr>
        <w:t>6.</w:t>
      </w:r>
      <w:r w:rsidRPr="00844958">
        <w:rPr>
          <w:b/>
          <w:sz w:val="22"/>
          <w:szCs w:val="24"/>
          <w:lang w:val="sv-SE"/>
        </w:rPr>
        <w:tab/>
        <w:t xml:space="preserve">No. Telefon Bimbit Pegawai Syarikat untuk dihubungi </w:t>
      </w:r>
      <w:r w:rsidRPr="00844958">
        <w:rPr>
          <w:sz w:val="22"/>
          <w:szCs w:val="24"/>
          <w:lang w:val="sv-SE"/>
        </w:rPr>
        <w:t>: ..................................</w:t>
      </w:r>
    </w:p>
    <w:p w:rsidR="00F6430B" w:rsidRDefault="00F6430B" w:rsidP="00F6430B">
      <w:pPr>
        <w:rPr>
          <w:sz w:val="22"/>
          <w:szCs w:val="24"/>
          <w:lang w:val="sv-SE"/>
        </w:rPr>
      </w:pPr>
    </w:p>
    <w:p w:rsidR="006A3B5C" w:rsidRDefault="006A3B5C" w:rsidP="00F6430B">
      <w:pPr>
        <w:rPr>
          <w:sz w:val="22"/>
          <w:szCs w:val="24"/>
          <w:lang w:val="sv-SE"/>
        </w:rPr>
      </w:pPr>
      <w:r>
        <w:rPr>
          <w:b/>
          <w:sz w:val="22"/>
          <w:szCs w:val="24"/>
          <w:lang w:val="sv-SE"/>
        </w:rPr>
        <w:t>7.</w:t>
      </w:r>
      <w:r>
        <w:rPr>
          <w:b/>
          <w:sz w:val="22"/>
          <w:szCs w:val="24"/>
          <w:lang w:val="sv-SE"/>
        </w:rPr>
        <w:tab/>
        <w:t xml:space="preserve">Email: </w:t>
      </w:r>
      <w:r>
        <w:rPr>
          <w:sz w:val="22"/>
          <w:szCs w:val="24"/>
          <w:lang w:val="sv-SE"/>
        </w:rPr>
        <w:t>..................................................................</w:t>
      </w:r>
    </w:p>
    <w:p w:rsidR="006A3B5C" w:rsidRPr="006A3B5C" w:rsidRDefault="006A3B5C" w:rsidP="00F6430B">
      <w:pPr>
        <w:rPr>
          <w:sz w:val="22"/>
          <w:szCs w:val="24"/>
          <w:lang w:val="sv-SE"/>
        </w:rPr>
      </w:pPr>
    </w:p>
    <w:p w:rsidR="00F6430B" w:rsidRPr="00844958" w:rsidRDefault="006A3B5C" w:rsidP="00F6430B">
      <w:pPr>
        <w:rPr>
          <w:sz w:val="22"/>
          <w:szCs w:val="24"/>
          <w:lang w:val="sv-SE"/>
        </w:rPr>
      </w:pPr>
      <w:r>
        <w:rPr>
          <w:b/>
          <w:bCs w:val="0"/>
          <w:sz w:val="22"/>
          <w:szCs w:val="24"/>
          <w:lang w:val="sv-SE"/>
        </w:rPr>
        <w:t>8</w:t>
      </w:r>
      <w:r w:rsidR="00F6430B">
        <w:rPr>
          <w:b/>
          <w:bCs w:val="0"/>
          <w:sz w:val="22"/>
          <w:szCs w:val="24"/>
          <w:lang w:val="sv-SE"/>
        </w:rPr>
        <w:t>.</w:t>
      </w:r>
      <w:r w:rsidR="00F6430B" w:rsidRPr="00844958">
        <w:rPr>
          <w:b/>
          <w:bCs w:val="0"/>
          <w:sz w:val="22"/>
          <w:szCs w:val="24"/>
          <w:lang w:val="sv-SE"/>
        </w:rPr>
        <w:tab/>
        <w:t>Tarikh syarikat ditubuhkan</w:t>
      </w:r>
      <w:r w:rsidR="00F6430B" w:rsidRPr="00844958">
        <w:rPr>
          <w:sz w:val="22"/>
          <w:szCs w:val="24"/>
          <w:lang w:val="sv-SE"/>
        </w:rPr>
        <w:t xml:space="preserve"> :...................................</w:t>
      </w:r>
    </w:p>
    <w:p w:rsidR="00F6430B" w:rsidRPr="00844958" w:rsidRDefault="00F6430B" w:rsidP="00F6430B">
      <w:pPr>
        <w:rPr>
          <w:sz w:val="22"/>
          <w:szCs w:val="24"/>
          <w:lang w:val="sv-SE"/>
        </w:rPr>
      </w:pPr>
    </w:p>
    <w:p w:rsidR="00F6430B" w:rsidRPr="00844958" w:rsidRDefault="006A3B5C" w:rsidP="00F6430B">
      <w:pPr>
        <w:rPr>
          <w:sz w:val="22"/>
          <w:szCs w:val="24"/>
          <w:lang w:val="sv-SE"/>
        </w:rPr>
      </w:pPr>
      <w:r>
        <w:rPr>
          <w:b/>
          <w:bCs w:val="0"/>
          <w:sz w:val="22"/>
          <w:szCs w:val="24"/>
          <w:lang w:val="sv-SE"/>
        </w:rPr>
        <w:t>9</w:t>
      </w:r>
      <w:r w:rsidR="00F6430B">
        <w:rPr>
          <w:b/>
          <w:bCs w:val="0"/>
          <w:sz w:val="22"/>
          <w:szCs w:val="24"/>
          <w:lang w:val="sv-SE"/>
        </w:rPr>
        <w:t>.</w:t>
      </w:r>
      <w:r w:rsidR="00F6430B" w:rsidRPr="00844958">
        <w:rPr>
          <w:b/>
          <w:bCs w:val="0"/>
          <w:sz w:val="22"/>
          <w:szCs w:val="24"/>
          <w:lang w:val="sv-SE"/>
        </w:rPr>
        <w:tab/>
        <w:t>Jenis Perniagaan</w:t>
      </w:r>
      <w:r w:rsidR="00F6430B" w:rsidRPr="00844958">
        <w:rPr>
          <w:sz w:val="22"/>
          <w:szCs w:val="24"/>
          <w:lang w:val="sv-SE"/>
        </w:rPr>
        <w:tab/>
        <w:t>:...............................................</w:t>
      </w:r>
    </w:p>
    <w:p w:rsidR="00F6430B" w:rsidRPr="00844958" w:rsidRDefault="00F6430B" w:rsidP="00F6430B">
      <w:pPr>
        <w:rPr>
          <w:sz w:val="22"/>
          <w:szCs w:val="24"/>
          <w:lang w:val="sv-SE"/>
        </w:rPr>
      </w:pPr>
    </w:p>
    <w:p w:rsidR="00F6430B" w:rsidRPr="00844958" w:rsidRDefault="006A3B5C" w:rsidP="00F6430B">
      <w:pPr>
        <w:rPr>
          <w:sz w:val="22"/>
          <w:szCs w:val="24"/>
          <w:lang w:val="en-GB"/>
        </w:rPr>
      </w:pPr>
      <w:r>
        <w:rPr>
          <w:b/>
          <w:bCs w:val="0"/>
          <w:sz w:val="22"/>
          <w:szCs w:val="24"/>
          <w:lang w:val="en-GB"/>
        </w:rPr>
        <w:t>10</w:t>
      </w:r>
      <w:r w:rsidR="00F6430B">
        <w:rPr>
          <w:b/>
          <w:bCs w:val="0"/>
          <w:sz w:val="22"/>
          <w:szCs w:val="24"/>
          <w:lang w:val="en-GB"/>
        </w:rPr>
        <w:t>.</w:t>
      </w:r>
      <w:r w:rsidR="00F6430B" w:rsidRPr="00844958">
        <w:rPr>
          <w:b/>
          <w:bCs w:val="0"/>
          <w:sz w:val="22"/>
          <w:szCs w:val="24"/>
          <w:lang w:val="en-GB"/>
        </w:rPr>
        <w:tab/>
        <w:t>Ahli Lembaga Pengarah</w:t>
      </w:r>
      <w:r w:rsidR="00F6430B" w:rsidRPr="00844958">
        <w:rPr>
          <w:sz w:val="22"/>
          <w:szCs w:val="24"/>
          <w:lang w:val="en-GB"/>
        </w:rPr>
        <w:t xml:space="preserve"> :</w:t>
      </w:r>
    </w:p>
    <w:p w:rsidR="00F6430B" w:rsidRPr="00844958" w:rsidRDefault="00F6430B" w:rsidP="00F6430B">
      <w:pPr>
        <w:rPr>
          <w:sz w:val="22"/>
          <w:szCs w:val="24"/>
          <w:lang w:val="en-GB"/>
        </w:rPr>
      </w:pPr>
    </w:p>
    <w:tbl>
      <w:tblPr>
        <w:tblW w:w="0" w:type="auto"/>
        <w:tblInd w:w="100" w:type="dxa"/>
        <w:tblLayout w:type="fixed"/>
        <w:tblCellMar>
          <w:left w:w="100" w:type="dxa"/>
          <w:right w:w="100" w:type="dxa"/>
        </w:tblCellMar>
        <w:tblLook w:val="0000" w:firstRow="0" w:lastRow="0" w:firstColumn="0" w:lastColumn="0" w:noHBand="0" w:noVBand="0"/>
      </w:tblPr>
      <w:tblGrid>
        <w:gridCol w:w="810"/>
        <w:gridCol w:w="3699"/>
        <w:gridCol w:w="2254"/>
        <w:gridCol w:w="2269"/>
      </w:tblGrid>
      <w:tr w:rsidR="00F6430B" w:rsidRPr="00844958" w:rsidTr="00CA2533">
        <w:trPr>
          <w:cantSplit/>
          <w:trHeight w:val="379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F6430B" w:rsidRPr="00844958" w:rsidRDefault="00F6430B" w:rsidP="00CA2533">
            <w:pPr>
              <w:snapToGrid w:val="0"/>
              <w:jc w:val="center"/>
              <w:rPr>
                <w:sz w:val="22"/>
                <w:szCs w:val="24"/>
                <w:lang w:val="en-GB"/>
              </w:rPr>
            </w:pPr>
            <w:r w:rsidRPr="00844958">
              <w:rPr>
                <w:sz w:val="22"/>
                <w:szCs w:val="24"/>
                <w:lang w:val="en-GB"/>
              </w:rPr>
              <w:t>Bil</w:t>
            </w:r>
          </w:p>
        </w:tc>
        <w:tc>
          <w:tcPr>
            <w:tcW w:w="3699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F6430B" w:rsidRPr="00844958" w:rsidRDefault="00F6430B" w:rsidP="00CA2533">
            <w:pPr>
              <w:snapToGrid w:val="0"/>
              <w:jc w:val="center"/>
              <w:rPr>
                <w:sz w:val="22"/>
                <w:szCs w:val="24"/>
                <w:lang w:val="en-GB"/>
              </w:rPr>
            </w:pPr>
            <w:r w:rsidRPr="00844958">
              <w:rPr>
                <w:sz w:val="22"/>
                <w:szCs w:val="24"/>
                <w:lang w:val="en-GB"/>
              </w:rPr>
              <w:t>Nama</w:t>
            </w: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F6430B" w:rsidRPr="00844958" w:rsidRDefault="00F6430B" w:rsidP="00CA2533">
            <w:pPr>
              <w:snapToGrid w:val="0"/>
              <w:jc w:val="center"/>
              <w:rPr>
                <w:sz w:val="22"/>
                <w:szCs w:val="24"/>
                <w:lang w:val="en-GB"/>
              </w:rPr>
            </w:pPr>
            <w:r w:rsidRPr="00844958">
              <w:rPr>
                <w:sz w:val="22"/>
                <w:szCs w:val="24"/>
                <w:lang w:val="en-GB"/>
              </w:rPr>
              <w:t>No.Kad Pengenalan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6430B" w:rsidRPr="00844958" w:rsidRDefault="00F6430B" w:rsidP="00CA2533">
            <w:pPr>
              <w:snapToGrid w:val="0"/>
              <w:jc w:val="center"/>
              <w:rPr>
                <w:sz w:val="22"/>
                <w:szCs w:val="24"/>
                <w:lang w:val="en-GB"/>
              </w:rPr>
            </w:pPr>
            <w:r w:rsidRPr="00844958">
              <w:rPr>
                <w:sz w:val="22"/>
                <w:szCs w:val="24"/>
                <w:lang w:val="en-GB"/>
              </w:rPr>
              <w:t>Warganegara</w:t>
            </w:r>
          </w:p>
        </w:tc>
      </w:tr>
      <w:tr w:rsidR="00F6430B" w:rsidRPr="00844958" w:rsidTr="00CA2533">
        <w:trPr>
          <w:cantSplit/>
          <w:trHeight w:val="379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6430B" w:rsidRPr="00844958" w:rsidRDefault="00F6430B" w:rsidP="00CA2533">
            <w:pPr>
              <w:snapToGrid w:val="0"/>
              <w:rPr>
                <w:sz w:val="22"/>
                <w:szCs w:val="24"/>
                <w:lang w:val="en-GB"/>
              </w:rPr>
            </w:pPr>
          </w:p>
          <w:p w:rsidR="00F6430B" w:rsidRPr="00844958" w:rsidRDefault="00F6430B" w:rsidP="00CA2533">
            <w:pPr>
              <w:rPr>
                <w:sz w:val="22"/>
                <w:szCs w:val="24"/>
                <w:lang w:val="en-GB"/>
              </w:rPr>
            </w:pPr>
          </w:p>
          <w:p w:rsidR="00F6430B" w:rsidRPr="00844958" w:rsidRDefault="00F6430B" w:rsidP="00CA2533">
            <w:pPr>
              <w:rPr>
                <w:sz w:val="22"/>
                <w:szCs w:val="24"/>
                <w:lang w:val="en-GB"/>
              </w:rPr>
            </w:pPr>
          </w:p>
          <w:p w:rsidR="00F6430B" w:rsidRPr="00844958" w:rsidRDefault="00F6430B" w:rsidP="00CA2533">
            <w:pPr>
              <w:rPr>
                <w:sz w:val="22"/>
                <w:szCs w:val="24"/>
                <w:lang w:val="en-GB"/>
              </w:rPr>
            </w:pPr>
          </w:p>
          <w:p w:rsidR="00F6430B" w:rsidRPr="00844958" w:rsidRDefault="00F6430B" w:rsidP="00CA2533">
            <w:pPr>
              <w:rPr>
                <w:sz w:val="22"/>
                <w:szCs w:val="24"/>
                <w:lang w:val="en-GB"/>
              </w:rPr>
            </w:pPr>
          </w:p>
          <w:p w:rsidR="00F6430B" w:rsidRPr="00844958" w:rsidRDefault="00F6430B" w:rsidP="00CA2533">
            <w:pPr>
              <w:rPr>
                <w:sz w:val="22"/>
                <w:szCs w:val="24"/>
                <w:lang w:val="en-GB"/>
              </w:rPr>
            </w:pPr>
          </w:p>
          <w:p w:rsidR="00F6430B" w:rsidRPr="00844958" w:rsidRDefault="00F6430B" w:rsidP="00CA2533">
            <w:pPr>
              <w:rPr>
                <w:sz w:val="22"/>
                <w:szCs w:val="24"/>
                <w:lang w:val="en-GB"/>
              </w:rPr>
            </w:pPr>
          </w:p>
          <w:p w:rsidR="00F6430B" w:rsidRPr="00844958" w:rsidRDefault="00F6430B" w:rsidP="00CA2533">
            <w:pPr>
              <w:rPr>
                <w:sz w:val="22"/>
                <w:szCs w:val="24"/>
                <w:lang w:val="en-GB"/>
              </w:rPr>
            </w:pPr>
          </w:p>
          <w:p w:rsidR="00F6430B" w:rsidRPr="00844958" w:rsidRDefault="00F6430B" w:rsidP="00CA2533">
            <w:pPr>
              <w:rPr>
                <w:sz w:val="22"/>
                <w:szCs w:val="24"/>
                <w:lang w:val="en-GB"/>
              </w:rPr>
            </w:pPr>
          </w:p>
          <w:p w:rsidR="00F6430B" w:rsidRPr="00844958" w:rsidRDefault="00F6430B" w:rsidP="00CA2533">
            <w:pPr>
              <w:rPr>
                <w:sz w:val="22"/>
                <w:szCs w:val="24"/>
                <w:lang w:val="en-GB"/>
              </w:rPr>
            </w:pPr>
          </w:p>
          <w:p w:rsidR="00F6430B" w:rsidRPr="00844958" w:rsidRDefault="00F6430B" w:rsidP="00CA2533">
            <w:pPr>
              <w:rPr>
                <w:sz w:val="22"/>
                <w:szCs w:val="24"/>
                <w:lang w:val="en-GB"/>
              </w:rPr>
            </w:pPr>
          </w:p>
          <w:p w:rsidR="00F6430B" w:rsidRPr="00844958" w:rsidRDefault="00F6430B" w:rsidP="00CA2533">
            <w:pPr>
              <w:rPr>
                <w:sz w:val="22"/>
                <w:szCs w:val="24"/>
              </w:rPr>
            </w:pPr>
          </w:p>
        </w:tc>
        <w:tc>
          <w:tcPr>
            <w:tcW w:w="3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6430B" w:rsidRPr="00844958" w:rsidRDefault="00F6430B" w:rsidP="00CA2533">
            <w:pPr>
              <w:snapToGrid w:val="0"/>
              <w:rPr>
                <w:sz w:val="22"/>
                <w:szCs w:val="24"/>
                <w:lang w:val="en-GB"/>
              </w:rPr>
            </w:pPr>
          </w:p>
          <w:p w:rsidR="00F6430B" w:rsidRPr="00844958" w:rsidRDefault="00F6430B" w:rsidP="00CA2533">
            <w:pPr>
              <w:rPr>
                <w:sz w:val="22"/>
                <w:szCs w:val="24"/>
                <w:lang w:val="en-GB"/>
              </w:rPr>
            </w:pPr>
          </w:p>
          <w:p w:rsidR="00F6430B" w:rsidRPr="00844958" w:rsidRDefault="00F6430B" w:rsidP="00CA2533">
            <w:pPr>
              <w:rPr>
                <w:sz w:val="22"/>
                <w:szCs w:val="24"/>
                <w:lang w:val="en-GB"/>
              </w:rPr>
            </w:pPr>
          </w:p>
          <w:p w:rsidR="00F6430B" w:rsidRPr="00844958" w:rsidRDefault="00F6430B" w:rsidP="00CA2533">
            <w:pPr>
              <w:rPr>
                <w:sz w:val="22"/>
                <w:szCs w:val="24"/>
                <w:lang w:val="en-GB"/>
              </w:rPr>
            </w:pPr>
          </w:p>
          <w:p w:rsidR="00F6430B" w:rsidRPr="00844958" w:rsidRDefault="00F6430B" w:rsidP="00CA2533">
            <w:pPr>
              <w:rPr>
                <w:sz w:val="22"/>
                <w:szCs w:val="24"/>
                <w:lang w:val="en-GB"/>
              </w:rPr>
            </w:pPr>
          </w:p>
          <w:p w:rsidR="00F6430B" w:rsidRPr="00844958" w:rsidRDefault="00F6430B" w:rsidP="00CA2533">
            <w:pPr>
              <w:rPr>
                <w:sz w:val="22"/>
                <w:szCs w:val="24"/>
                <w:lang w:val="en-GB"/>
              </w:rPr>
            </w:pPr>
          </w:p>
          <w:p w:rsidR="00F6430B" w:rsidRPr="00844958" w:rsidRDefault="00F6430B" w:rsidP="00CA2533">
            <w:pPr>
              <w:rPr>
                <w:sz w:val="22"/>
                <w:szCs w:val="24"/>
                <w:lang w:val="en-GB"/>
              </w:rPr>
            </w:pPr>
          </w:p>
          <w:p w:rsidR="00F6430B" w:rsidRPr="00844958" w:rsidRDefault="00F6430B" w:rsidP="00CA2533">
            <w:pPr>
              <w:rPr>
                <w:sz w:val="22"/>
                <w:szCs w:val="24"/>
              </w:rPr>
            </w:pP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6430B" w:rsidRPr="00844958" w:rsidRDefault="00F6430B" w:rsidP="00CA2533">
            <w:pPr>
              <w:snapToGrid w:val="0"/>
              <w:rPr>
                <w:sz w:val="22"/>
                <w:szCs w:val="24"/>
              </w:rPr>
            </w:pPr>
          </w:p>
          <w:p w:rsidR="00F6430B" w:rsidRPr="00844958" w:rsidRDefault="00F6430B" w:rsidP="00CA2533">
            <w:pPr>
              <w:snapToGrid w:val="0"/>
              <w:rPr>
                <w:sz w:val="22"/>
                <w:szCs w:val="24"/>
              </w:rPr>
            </w:pPr>
          </w:p>
          <w:p w:rsidR="00F6430B" w:rsidRPr="00844958" w:rsidRDefault="00F6430B" w:rsidP="00CA2533">
            <w:pPr>
              <w:snapToGrid w:val="0"/>
              <w:rPr>
                <w:sz w:val="22"/>
                <w:szCs w:val="24"/>
              </w:rPr>
            </w:pPr>
          </w:p>
          <w:p w:rsidR="00F6430B" w:rsidRPr="00844958" w:rsidRDefault="00F6430B" w:rsidP="00CA2533">
            <w:pPr>
              <w:snapToGrid w:val="0"/>
              <w:rPr>
                <w:sz w:val="22"/>
                <w:szCs w:val="24"/>
              </w:rPr>
            </w:pPr>
          </w:p>
          <w:p w:rsidR="00F6430B" w:rsidRPr="00844958" w:rsidRDefault="00F6430B" w:rsidP="00CA2533">
            <w:pPr>
              <w:snapToGrid w:val="0"/>
              <w:rPr>
                <w:sz w:val="22"/>
                <w:szCs w:val="24"/>
              </w:rPr>
            </w:pPr>
          </w:p>
          <w:p w:rsidR="00F6430B" w:rsidRPr="00844958" w:rsidRDefault="00F6430B" w:rsidP="00CA2533">
            <w:pPr>
              <w:snapToGrid w:val="0"/>
              <w:rPr>
                <w:sz w:val="22"/>
                <w:szCs w:val="24"/>
              </w:rPr>
            </w:pPr>
          </w:p>
          <w:p w:rsidR="00F6430B" w:rsidRPr="00844958" w:rsidRDefault="00F6430B" w:rsidP="00CA2533">
            <w:pPr>
              <w:snapToGrid w:val="0"/>
              <w:rPr>
                <w:sz w:val="22"/>
                <w:szCs w:val="24"/>
              </w:rPr>
            </w:pPr>
          </w:p>
          <w:p w:rsidR="00F6430B" w:rsidRPr="00844958" w:rsidRDefault="00F6430B" w:rsidP="00CA2533">
            <w:pPr>
              <w:snapToGrid w:val="0"/>
              <w:rPr>
                <w:sz w:val="22"/>
                <w:szCs w:val="24"/>
              </w:rPr>
            </w:pPr>
          </w:p>
          <w:p w:rsidR="00F6430B" w:rsidRPr="00844958" w:rsidRDefault="00F6430B" w:rsidP="00CA2533">
            <w:pPr>
              <w:snapToGrid w:val="0"/>
              <w:rPr>
                <w:sz w:val="22"/>
                <w:szCs w:val="24"/>
              </w:rPr>
            </w:pPr>
          </w:p>
          <w:p w:rsidR="00F6430B" w:rsidRPr="00844958" w:rsidRDefault="00F6430B" w:rsidP="00CA2533">
            <w:pPr>
              <w:snapToGrid w:val="0"/>
              <w:rPr>
                <w:sz w:val="22"/>
                <w:szCs w:val="24"/>
              </w:rPr>
            </w:pPr>
          </w:p>
          <w:p w:rsidR="00F6430B" w:rsidRPr="00844958" w:rsidRDefault="00F6430B" w:rsidP="00CA2533">
            <w:pPr>
              <w:snapToGrid w:val="0"/>
              <w:rPr>
                <w:sz w:val="22"/>
                <w:szCs w:val="24"/>
              </w:rPr>
            </w:pPr>
          </w:p>
          <w:p w:rsidR="00F6430B" w:rsidRPr="00844958" w:rsidRDefault="00F6430B" w:rsidP="00CA2533">
            <w:pPr>
              <w:snapToGrid w:val="0"/>
              <w:rPr>
                <w:sz w:val="22"/>
                <w:szCs w:val="24"/>
              </w:rPr>
            </w:pPr>
          </w:p>
          <w:p w:rsidR="00F6430B" w:rsidRPr="00844958" w:rsidRDefault="00F6430B" w:rsidP="00CA2533">
            <w:pPr>
              <w:snapToGrid w:val="0"/>
              <w:rPr>
                <w:sz w:val="22"/>
                <w:szCs w:val="24"/>
              </w:rPr>
            </w:pPr>
          </w:p>
          <w:p w:rsidR="00F6430B" w:rsidRPr="00844958" w:rsidRDefault="00F6430B" w:rsidP="00CA2533">
            <w:pPr>
              <w:snapToGrid w:val="0"/>
              <w:rPr>
                <w:sz w:val="22"/>
                <w:szCs w:val="24"/>
              </w:rPr>
            </w:pPr>
          </w:p>
          <w:p w:rsidR="00F6430B" w:rsidRPr="00844958" w:rsidRDefault="00F6430B" w:rsidP="00CA2533">
            <w:pPr>
              <w:snapToGrid w:val="0"/>
              <w:rPr>
                <w:sz w:val="22"/>
                <w:szCs w:val="24"/>
              </w:rPr>
            </w:pPr>
          </w:p>
          <w:p w:rsidR="00F6430B" w:rsidRPr="00844958" w:rsidRDefault="00F6430B" w:rsidP="00CA2533">
            <w:pPr>
              <w:snapToGrid w:val="0"/>
              <w:rPr>
                <w:sz w:val="22"/>
                <w:szCs w:val="24"/>
              </w:rPr>
            </w:pPr>
          </w:p>
          <w:p w:rsidR="00F6430B" w:rsidRPr="00844958" w:rsidRDefault="00F6430B" w:rsidP="00CA2533">
            <w:pPr>
              <w:snapToGrid w:val="0"/>
              <w:rPr>
                <w:sz w:val="22"/>
                <w:szCs w:val="24"/>
              </w:rPr>
            </w:pPr>
          </w:p>
          <w:p w:rsidR="00F6430B" w:rsidRPr="00844958" w:rsidRDefault="00F6430B" w:rsidP="00CA2533">
            <w:pPr>
              <w:snapToGrid w:val="0"/>
              <w:rPr>
                <w:sz w:val="22"/>
                <w:szCs w:val="24"/>
              </w:rPr>
            </w:pPr>
          </w:p>
          <w:p w:rsidR="00F6430B" w:rsidRPr="00844958" w:rsidRDefault="00F6430B" w:rsidP="00CA2533">
            <w:pPr>
              <w:snapToGrid w:val="0"/>
              <w:rPr>
                <w:sz w:val="22"/>
                <w:szCs w:val="24"/>
              </w:rPr>
            </w:pPr>
          </w:p>
          <w:p w:rsidR="00F6430B" w:rsidRPr="00844958" w:rsidRDefault="00F6430B" w:rsidP="00CA2533">
            <w:pPr>
              <w:snapToGrid w:val="0"/>
              <w:rPr>
                <w:sz w:val="22"/>
                <w:szCs w:val="24"/>
              </w:rPr>
            </w:pPr>
          </w:p>
          <w:p w:rsidR="00F6430B" w:rsidRPr="00844958" w:rsidRDefault="00F6430B" w:rsidP="00CA2533">
            <w:pPr>
              <w:snapToGrid w:val="0"/>
              <w:rPr>
                <w:sz w:val="22"/>
                <w:szCs w:val="24"/>
              </w:rPr>
            </w:pP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30B" w:rsidRPr="00844958" w:rsidRDefault="00F6430B" w:rsidP="00CA2533">
            <w:pPr>
              <w:snapToGrid w:val="0"/>
              <w:rPr>
                <w:sz w:val="22"/>
                <w:szCs w:val="24"/>
              </w:rPr>
            </w:pPr>
          </w:p>
        </w:tc>
      </w:tr>
    </w:tbl>
    <w:p w:rsidR="00F6430B" w:rsidRPr="00844958" w:rsidRDefault="00F6430B" w:rsidP="00F6430B">
      <w:pPr>
        <w:rPr>
          <w:i/>
          <w:iCs/>
          <w:sz w:val="22"/>
          <w:szCs w:val="24"/>
          <w:lang w:val="sv-SE"/>
        </w:rPr>
      </w:pPr>
      <w:r w:rsidRPr="00844958">
        <w:rPr>
          <w:i/>
          <w:iCs/>
          <w:sz w:val="22"/>
          <w:szCs w:val="24"/>
          <w:lang w:val="sv-SE"/>
        </w:rPr>
        <w:t>Sila gunakan kertas tambahan jika tidak mencukupi.</w:t>
      </w:r>
    </w:p>
    <w:p w:rsidR="00F6430B" w:rsidRPr="00844958" w:rsidRDefault="00F6430B" w:rsidP="00F6430B">
      <w:pPr>
        <w:rPr>
          <w:sz w:val="22"/>
          <w:szCs w:val="24"/>
          <w:lang w:val="en-GB"/>
        </w:rPr>
      </w:pPr>
      <w:r>
        <w:rPr>
          <w:b/>
          <w:bCs w:val="0"/>
          <w:sz w:val="22"/>
          <w:szCs w:val="24"/>
          <w:lang w:val="en-GB"/>
        </w:rPr>
        <w:br w:type="page"/>
      </w:r>
      <w:r w:rsidR="006A3B5C">
        <w:rPr>
          <w:b/>
          <w:bCs w:val="0"/>
          <w:sz w:val="22"/>
          <w:szCs w:val="24"/>
          <w:lang w:val="en-GB"/>
        </w:rPr>
        <w:lastRenderedPageBreak/>
        <w:t>11</w:t>
      </w:r>
      <w:r>
        <w:rPr>
          <w:b/>
          <w:bCs w:val="0"/>
          <w:sz w:val="22"/>
          <w:szCs w:val="24"/>
          <w:lang w:val="en-GB"/>
        </w:rPr>
        <w:t>.</w:t>
      </w:r>
      <w:r w:rsidRPr="00844958">
        <w:rPr>
          <w:b/>
          <w:bCs w:val="0"/>
          <w:sz w:val="22"/>
          <w:szCs w:val="24"/>
          <w:lang w:val="en-GB"/>
        </w:rPr>
        <w:tab/>
        <w:t>Kedudukan Modal</w:t>
      </w:r>
      <w:r w:rsidRPr="00844958">
        <w:rPr>
          <w:sz w:val="22"/>
          <w:szCs w:val="24"/>
          <w:lang w:val="en-GB"/>
        </w:rPr>
        <w:t xml:space="preserve"> :</w:t>
      </w:r>
    </w:p>
    <w:p w:rsidR="00F6430B" w:rsidRPr="00844958" w:rsidRDefault="00F6430B" w:rsidP="00F6430B">
      <w:pPr>
        <w:rPr>
          <w:sz w:val="22"/>
          <w:szCs w:val="24"/>
          <w:lang w:val="en-GB"/>
        </w:rPr>
      </w:pPr>
    </w:p>
    <w:p w:rsidR="00F6430B" w:rsidRPr="00844958" w:rsidRDefault="00F6430B" w:rsidP="00F6430B">
      <w:pPr>
        <w:rPr>
          <w:sz w:val="22"/>
          <w:szCs w:val="24"/>
          <w:lang w:val="sv-SE"/>
        </w:rPr>
      </w:pPr>
      <w:r w:rsidRPr="00844958">
        <w:rPr>
          <w:sz w:val="22"/>
          <w:szCs w:val="24"/>
          <w:lang w:val="sv-SE"/>
        </w:rPr>
        <w:tab/>
        <w:t>a)</w:t>
      </w:r>
      <w:r w:rsidRPr="00844958">
        <w:rPr>
          <w:sz w:val="22"/>
          <w:szCs w:val="24"/>
          <w:lang w:val="sv-SE"/>
        </w:rPr>
        <w:tab/>
        <w:t>Bilangan pemegang saham mengikut jumlah unit saham.</w:t>
      </w:r>
    </w:p>
    <w:p w:rsidR="00F6430B" w:rsidRPr="00844958" w:rsidRDefault="00F6430B" w:rsidP="00F6430B">
      <w:pPr>
        <w:rPr>
          <w:sz w:val="22"/>
          <w:szCs w:val="24"/>
          <w:lang w:val="sv-SE"/>
        </w:rPr>
      </w:pPr>
    </w:p>
    <w:tbl>
      <w:tblPr>
        <w:tblW w:w="0" w:type="auto"/>
        <w:tblInd w:w="100" w:type="dxa"/>
        <w:tblLayout w:type="fixed"/>
        <w:tblCellMar>
          <w:left w:w="100" w:type="dxa"/>
          <w:right w:w="100" w:type="dxa"/>
        </w:tblCellMar>
        <w:tblLook w:val="0000" w:firstRow="0" w:lastRow="0" w:firstColumn="0" w:lastColumn="0" w:noHBand="0" w:noVBand="0"/>
      </w:tblPr>
      <w:tblGrid>
        <w:gridCol w:w="2520"/>
        <w:gridCol w:w="3150"/>
        <w:gridCol w:w="2250"/>
        <w:gridCol w:w="1113"/>
      </w:tblGrid>
      <w:tr w:rsidR="00F6430B" w:rsidRPr="00844958" w:rsidTr="00CA2533">
        <w:trPr>
          <w:cantSplit/>
          <w:trHeight w:val="403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F6430B" w:rsidRPr="00844958" w:rsidRDefault="00F6430B" w:rsidP="00CA2533">
            <w:pPr>
              <w:snapToGrid w:val="0"/>
              <w:jc w:val="center"/>
              <w:rPr>
                <w:sz w:val="22"/>
                <w:szCs w:val="24"/>
                <w:lang w:val="en-GB"/>
              </w:rPr>
            </w:pPr>
            <w:r w:rsidRPr="00844958">
              <w:rPr>
                <w:sz w:val="22"/>
                <w:szCs w:val="24"/>
                <w:lang w:val="en-GB"/>
              </w:rPr>
              <w:t>Taraf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F6430B" w:rsidRPr="00844958" w:rsidRDefault="00F6430B" w:rsidP="00CA2533">
            <w:pPr>
              <w:snapToGrid w:val="0"/>
              <w:jc w:val="center"/>
              <w:rPr>
                <w:sz w:val="22"/>
                <w:szCs w:val="24"/>
                <w:lang w:val="en-GB"/>
              </w:rPr>
            </w:pPr>
            <w:r w:rsidRPr="00844958">
              <w:rPr>
                <w:sz w:val="22"/>
                <w:szCs w:val="24"/>
                <w:lang w:val="en-GB"/>
              </w:rPr>
              <w:t>Bilangan Pemegang Saham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F6430B" w:rsidRPr="00844958" w:rsidRDefault="00F6430B" w:rsidP="00CA2533">
            <w:pPr>
              <w:snapToGrid w:val="0"/>
              <w:jc w:val="center"/>
              <w:rPr>
                <w:sz w:val="22"/>
                <w:szCs w:val="24"/>
                <w:lang w:val="en-GB"/>
              </w:rPr>
            </w:pPr>
            <w:r w:rsidRPr="00844958">
              <w:rPr>
                <w:sz w:val="22"/>
                <w:szCs w:val="24"/>
                <w:lang w:val="en-GB"/>
              </w:rPr>
              <w:t>Jumlah Unit Saham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6430B" w:rsidRPr="00844958" w:rsidRDefault="00F6430B" w:rsidP="00CA2533">
            <w:pPr>
              <w:snapToGrid w:val="0"/>
              <w:jc w:val="center"/>
              <w:rPr>
                <w:sz w:val="22"/>
                <w:szCs w:val="24"/>
                <w:lang w:val="en-GB"/>
              </w:rPr>
            </w:pPr>
            <w:r w:rsidRPr="00844958">
              <w:rPr>
                <w:sz w:val="22"/>
                <w:szCs w:val="24"/>
                <w:lang w:val="en-GB"/>
              </w:rPr>
              <w:t>%</w:t>
            </w:r>
          </w:p>
        </w:tc>
      </w:tr>
      <w:tr w:rsidR="00F6430B" w:rsidRPr="00844958" w:rsidTr="00CA2533">
        <w:trPr>
          <w:cantSplit/>
          <w:trHeight w:val="1147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6430B" w:rsidRPr="00844958" w:rsidRDefault="00F6430B" w:rsidP="00CA2533">
            <w:pPr>
              <w:snapToGrid w:val="0"/>
              <w:rPr>
                <w:sz w:val="22"/>
                <w:szCs w:val="24"/>
                <w:lang w:val="sv-SE"/>
              </w:rPr>
            </w:pPr>
            <w:r w:rsidRPr="00844958">
              <w:rPr>
                <w:sz w:val="22"/>
                <w:szCs w:val="24"/>
                <w:lang w:val="sv-SE"/>
              </w:rPr>
              <w:t>a.  Bumiputera</w:t>
            </w:r>
          </w:p>
          <w:p w:rsidR="00F6430B" w:rsidRPr="00844958" w:rsidRDefault="00F6430B" w:rsidP="00CA2533">
            <w:pPr>
              <w:rPr>
                <w:sz w:val="22"/>
                <w:szCs w:val="24"/>
                <w:lang w:val="sv-SE"/>
              </w:rPr>
            </w:pPr>
          </w:p>
          <w:p w:rsidR="00F6430B" w:rsidRPr="00844958" w:rsidRDefault="00F6430B" w:rsidP="00CA2533">
            <w:pPr>
              <w:rPr>
                <w:sz w:val="22"/>
                <w:szCs w:val="24"/>
                <w:lang w:val="sv-SE"/>
              </w:rPr>
            </w:pPr>
            <w:r w:rsidRPr="00844958">
              <w:rPr>
                <w:sz w:val="22"/>
                <w:szCs w:val="24"/>
                <w:lang w:val="sv-SE"/>
              </w:rPr>
              <w:t>b.  Bukan Bumiputera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6430B" w:rsidRPr="00844958" w:rsidRDefault="00F6430B" w:rsidP="00CA2533">
            <w:pPr>
              <w:snapToGrid w:val="0"/>
              <w:rPr>
                <w:sz w:val="22"/>
                <w:szCs w:val="24"/>
                <w:lang w:val="sv-SE"/>
              </w:rPr>
            </w:pP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6430B" w:rsidRPr="00844958" w:rsidRDefault="00F6430B" w:rsidP="00CA2533">
            <w:pPr>
              <w:snapToGrid w:val="0"/>
              <w:rPr>
                <w:sz w:val="22"/>
                <w:szCs w:val="24"/>
                <w:lang w:val="sv-SE"/>
              </w:rPr>
            </w:pP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430B" w:rsidRPr="00844958" w:rsidRDefault="00F6430B" w:rsidP="00CA2533">
            <w:pPr>
              <w:snapToGrid w:val="0"/>
              <w:rPr>
                <w:sz w:val="22"/>
                <w:szCs w:val="24"/>
                <w:lang w:val="sv-SE"/>
              </w:rPr>
            </w:pPr>
          </w:p>
        </w:tc>
      </w:tr>
    </w:tbl>
    <w:p w:rsidR="00F6430B" w:rsidRPr="00844958" w:rsidRDefault="00F6430B" w:rsidP="00F6430B">
      <w:pPr>
        <w:rPr>
          <w:i/>
          <w:iCs/>
          <w:sz w:val="22"/>
          <w:szCs w:val="24"/>
          <w:lang w:val="sv-SE"/>
        </w:rPr>
      </w:pPr>
      <w:r w:rsidRPr="00844958">
        <w:rPr>
          <w:i/>
          <w:iCs/>
          <w:sz w:val="22"/>
          <w:szCs w:val="24"/>
          <w:lang w:val="sv-SE"/>
        </w:rPr>
        <w:t>Sila gunakan kertas tambahan jika tidak mencukupi.</w:t>
      </w:r>
    </w:p>
    <w:p w:rsidR="00F6430B" w:rsidRPr="00844958" w:rsidRDefault="00F6430B" w:rsidP="00F6430B">
      <w:pPr>
        <w:rPr>
          <w:sz w:val="22"/>
          <w:szCs w:val="24"/>
          <w:lang w:val="sv-SE"/>
        </w:rPr>
      </w:pPr>
    </w:p>
    <w:p w:rsidR="00F6430B" w:rsidRPr="00844958" w:rsidRDefault="00F6430B" w:rsidP="00F6430B">
      <w:pPr>
        <w:rPr>
          <w:sz w:val="22"/>
          <w:szCs w:val="24"/>
          <w:lang w:val="fi-FI"/>
        </w:rPr>
      </w:pPr>
      <w:r w:rsidRPr="00844958">
        <w:rPr>
          <w:sz w:val="22"/>
          <w:szCs w:val="24"/>
          <w:lang w:val="sv-SE"/>
        </w:rPr>
        <w:tab/>
      </w:r>
      <w:r w:rsidRPr="00844958">
        <w:rPr>
          <w:sz w:val="22"/>
          <w:szCs w:val="24"/>
          <w:lang w:val="fi-FI"/>
        </w:rPr>
        <w:t>b)</w:t>
      </w:r>
      <w:r w:rsidRPr="00844958">
        <w:rPr>
          <w:sz w:val="22"/>
          <w:szCs w:val="24"/>
          <w:lang w:val="fi-FI"/>
        </w:rPr>
        <w:tab/>
        <w:t xml:space="preserve">Sila kemukakan penyata kewangan untuk tempoh </w:t>
      </w:r>
      <w:r w:rsidRPr="00844958">
        <w:rPr>
          <w:b/>
          <w:bCs w:val="0"/>
          <w:sz w:val="22"/>
          <w:szCs w:val="24"/>
          <w:lang w:val="fi-FI"/>
        </w:rPr>
        <w:t>tiga (3) bulan</w:t>
      </w:r>
      <w:r w:rsidRPr="00844958">
        <w:rPr>
          <w:sz w:val="22"/>
          <w:szCs w:val="24"/>
          <w:lang w:val="fi-FI"/>
        </w:rPr>
        <w:t xml:space="preserve"> terkini.</w:t>
      </w:r>
    </w:p>
    <w:p w:rsidR="00F6430B" w:rsidRPr="00844958" w:rsidRDefault="00F6430B" w:rsidP="00F6430B">
      <w:pPr>
        <w:tabs>
          <w:tab w:val="left" w:pos="3210"/>
        </w:tabs>
        <w:rPr>
          <w:sz w:val="22"/>
          <w:szCs w:val="24"/>
          <w:lang w:val="fi-FI"/>
        </w:rPr>
      </w:pPr>
      <w:r w:rsidRPr="00844958">
        <w:rPr>
          <w:sz w:val="22"/>
          <w:szCs w:val="24"/>
          <w:lang w:val="fi-FI"/>
        </w:rPr>
        <w:tab/>
      </w:r>
    </w:p>
    <w:p w:rsidR="00F6430B" w:rsidRPr="00844958" w:rsidRDefault="00F6430B" w:rsidP="00F6430B">
      <w:pPr>
        <w:rPr>
          <w:sz w:val="22"/>
          <w:szCs w:val="24"/>
          <w:lang w:val="fi-FI"/>
        </w:rPr>
      </w:pPr>
      <w:r>
        <w:rPr>
          <w:b/>
          <w:bCs w:val="0"/>
          <w:sz w:val="22"/>
          <w:szCs w:val="24"/>
          <w:lang w:val="fi-FI"/>
        </w:rPr>
        <w:t>1</w:t>
      </w:r>
      <w:r w:rsidR="006A3B5C">
        <w:rPr>
          <w:b/>
          <w:bCs w:val="0"/>
          <w:sz w:val="22"/>
          <w:szCs w:val="24"/>
          <w:lang w:val="fi-FI"/>
        </w:rPr>
        <w:t>2</w:t>
      </w:r>
      <w:r>
        <w:rPr>
          <w:b/>
          <w:bCs w:val="0"/>
          <w:sz w:val="22"/>
          <w:szCs w:val="24"/>
          <w:lang w:val="fi-FI"/>
        </w:rPr>
        <w:t>.</w:t>
      </w:r>
      <w:r w:rsidRPr="00844958">
        <w:rPr>
          <w:b/>
          <w:bCs w:val="0"/>
          <w:sz w:val="22"/>
          <w:szCs w:val="24"/>
          <w:lang w:val="fi-FI"/>
        </w:rPr>
        <w:tab/>
        <w:t>Komposisi Kakitangan</w:t>
      </w:r>
      <w:r w:rsidRPr="00844958">
        <w:rPr>
          <w:sz w:val="22"/>
          <w:szCs w:val="24"/>
          <w:lang w:val="fi-FI"/>
        </w:rPr>
        <w:t xml:space="preserve"> :</w:t>
      </w:r>
    </w:p>
    <w:p w:rsidR="00F6430B" w:rsidRPr="00844958" w:rsidRDefault="00F6430B" w:rsidP="00F6430B">
      <w:pPr>
        <w:rPr>
          <w:sz w:val="22"/>
          <w:szCs w:val="24"/>
          <w:lang w:val="fi-FI"/>
        </w:rPr>
      </w:pPr>
    </w:p>
    <w:tbl>
      <w:tblPr>
        <w:tblW w:w="0" w:type="auto"/>
        <w:tblInd w:w="100" w:type="dxa"/>
        <w:tblLayout w:type="fixed"/>
        <w:tblCellMar>
          <w:left w:w="100" w:type="dxa"/>
          <w:right w:w="100" w:type="dxa"/>
        </w:tblCellMar>
        <w:tblLook w:val="0000" w:firstRow="0" w:lastRow="0" w:firstColumn="0" w:lastColumn="0" w:noHBand="0" w:noVBand="0"/>
      </w:tblPr>
      <w:tblGrid>
        <w:gridCol w:w="2880"/>
        <w:gridCol w:w="2160"/>
        <w:gridCol w:w="2250"/>
        <w:gridCol w:w="1743"/>
      </w:tblGrid>
      <w:tr w:rsidR="00F6430B" w:rsidRPr="00844958" w:rsidTr="00CA2533">
        <w:trPr>
          <w:cantSplit/>
          <w:trHeight w:val="403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F6430B" w:rsidRPr="00844958" w:rsidRDefault="00F6430B" w:rsidP="00CA2533">
            <w:pPr>
              <w:snapToGrid w:val="0"/>
              <w:jc w:val="center"/>
              <w:rPr>
                <w:sz w:val="22"/>
                <w:szCs w:val="24"/>
                <w:lang w:val="en-GB"/>
              </w:rPr>
            </w:pPr>
            <w:r w:rsidRPr="00844958">
              <w:rPr>
                <w:sz w:val="22"/>
                <w:szCs w:val="24"/>
                <w:lang w:val="en-GB"/>
              </w:rPr>
              <w:t>Jawatan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F6430B" w:rsidRPr="00844958" w:rsidRDefault="00F6430B" w:rsidP="00CA2533">
            <w:pPr>
              <w:snapToGrid w:val="0"/>
              <w:jc w:val="center"/>
              <w:rPr>
                <w:sz w:val="22"/>
                <w:szCs w:val="24"/>
                <w:lang w:val="en-GB"/>
              </w:rPr>
            </w:pPr>
            <w:r w:rsidRPr="00844958">
              <w:rPr>
                <w:sz w:val="22"/>
                <w:szCs w:val="24"/>
                <w:lang w:val="en-GB"/>
              </w:rPr>
              <w:t>Bumiputera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F6430B" w:rsidRPr="00844958" w:rsidRDefault="00F6430B" w:rsidP="00CA2533">
            <w:pPr>
              <w:snapToGrid w:val="0"/>
              <w:jc w:val="center"/>
              <w:rPr>
                <w:sz w:val="22"/>
                <w:szCs w:val="24"/>
                <w:lang w:val="en-GB"/>
              </w:rPr>
            </w:pPr>
            <w:r w:rsidRPr="00844958">
              <w:rPr>
                <w:sz w:val="22"/>
                <w:szCs w:val="24"/>
                <w:lang w:val="en-GB"/>
              </w:rPr>
              <w:t>Bukan Bumiputera</w:t>
            </w: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6430B" w:rsidRPr="00844958" w:rsidRDefault="00F6430B" w:rsidP="00CA2533">
            <w:pPr>
              <w:snapToGrid w:val="0"/>
              <w:jc w:val="center"/>
              <w:rPr>
                <w:sz w:val="22"/>
                <w:szCs w:val="24"/>
                <w:lang w:val="en-GB"/>
              </w:rPr>
            </w:pPr>
            <w:r w:rsidRPr="00844958">
              <w:rPr>
                <w:sz w:val="22"/>
                <w:szCs w:val="24"/>
                <w:lang w:val="en-GB"/>
              </w:rPr>
              <w:t>Jumlah</w:t>
            </w:r>
          </w:p>
        </w:tc>
      </w:tr>
      <w:tr w:rsidR="00F6430B" w:rsidRPr="00844958" w:rsidTr="00CA2533">
        <w:trPr>
          <w:cantSplit/>
          <w:trHeight w:val="2135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6430B" w:rsidRPr="00844958" w:rsidRDefault="00F6430B" w:rsidP="00CA2533">
            <w:pPr>
              <w:snapToGrid w:val="0"/>
              <w:rPr>
                <w:sz w:val="22"/>
                <w:szCs w:val="24"/>
                <w:lang w:val="sv-SE"/>
              </w:rPr>
            </w:pPr>
            <w:r w:rsidRPr="00844958">
              <w:rPr>
                <w:sz w:val="22"/>
                <w:szCs w:val="24"/>
                <w:lang w:val="sv-SE"/>
              </w:rPr>
              <w:t>a.  Eksekutif</w:t>
            </w:r>
          </w:p>
          <w:p w:rsidR="00F6430B" w:rsidRPr="00844958" w:rsidRDefault="00F6430B" w:rsidP="00CA2533">
            <w:pPr>
              <w:rPr>
                <w:sz w:val="22"/>
                <w:szCs w:val="24"/>
                <w:lang w:val="sv-SE"/>
              </w:rPr>
            </w:pPr>
          </w:p>
          <w:p w:rsidR="00F6430B" w:rsidRPr="00844958" w:rsidRDefault="00F6430B" w:rsidP="00CA2533">
            <w:pPr>
              <w:rPr>
                <w:sz w:val="22"/>
                <w:szCs w:val="24"/>
                <w:lang w:val="sv-SE"/>
              </w:rPr>
            </w:pPr>
            <w:r w:rsidRPr="00844958">
              <w:rPr>
                <w:sz w:val="22"/>
                <w:szCs w:val="24"/>
                <w:lang w:val="sv-SE"/>
              </w:rPr>
              <w:t>b.  Teknikal</w:t>
            </w:r>
          </w:p>
          <w:p w:rsidR="00F6430B" w:rsidRPr="00844958" w:rsidRDefault="00F6430B" w:rsidP="00CA2533">
            <w:pPr>
              <w:rPr>
                <w:sz w:val="22"/>
                <w:szCs w:val="24"/>
                <w:lang w:val="sv-SE"/>
              </w:rPr>
            </w:pPr>
          </w:p>
          <w:p w:rsidR="00F6430B" w:rsidRPr="00844958" w:rsidRDefault="00F6430B" w:rsidP="00CA2533">
            <w:pPr>
              <w:rPr>
                <w:sz w:val="22"/>
                <w:szCs w:val="24"/>
                <w:lang w:val="sv-SE"/>
              </w:rPr>
            </w:pPr>
            <w:r w:rsidRPr="00844958">
              <w:rPr>
                <w:sz w:val="22"/>
                <w:szCs w:val="24"/>
                <w:lang w:val="sv-SE"/>
              </w:rPr>
              <w:t>c.  Perkeranian</w:t>
            </w:r>
          </w:p>
          <w:p w:rsidR="00F6430B" w:rsidRPr="00844958" w:rsidRDefault="00F6430B" w:rsidP="00CA2533">
            <w:pPr>
              <w:rPr>
                <w:sz w:val="22"/>
                <w:szCs w:val="24"/>
                <w:lang w:val="sv-SE"/>
              </w:rPr>
            </w:pPr>
          </w:p>
          <w:p w:rsidR="00F6430B" w:rsidRPr="00844958" w:rsidRDefault="00F6430B" w:rsidP="00CA2533">
            <w:pPr>
              <w:ind w:left="326" w:hanging="326"/>
              <w:rPr>
                <w:sz w:val="22"/>
                <w:szCs w:val="24"/>
                <w:lang w:val="sv-SE"/>
              </w:rPr>
            </w:pPr>
            <w:r w:rsidRPr="00844958">
              <w:rPr>
                <w:sz w:val="22"/>
                <w:szCs w:val="24"/>
                <w:lang w:val="sv-SE"/>
              </w:rPr>
              <w:t>d.  Buruh / Kakitangan Rendah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6430B" w:rsidRPr="00844958" w:rsidRDefault="00F6430B" w:rsidP="00CA2533">
            <w:pPr>
              <w:snapToGrid w:val="0"/>
              <w:rPr>
                <w:sz w:val="22"/>
                <w:szCs w:val="24"/>
                <w:lang w:val="sv-SE"/>
              </w:rPr>
            </w:pP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6430B" w:rsidRPr="00844958" w:rsidRDefault="00F6430B" w:rsidP="00CA2533">
            <w:pPr>
              <w:snapToGrid w:val="0"/>
              <w:rPr>
                <w:sz w:val="22"/>
                <w:szCs w:val="24"/>
                <w:lang w:val="sv-SE"/>
              </w:rPr>
            </w:pPr>
          </w:p>
        </w:tc>
        <w:tc>
          <w:tcPr>
            <w:tcW w:w="1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430B" w:rsidRPr="00844958" w:rsidRDefault="00F6430B" w:rsidP="00CA2533">
            <w:pPr>
              <w:snapToGrid w:val="0"/>
              <w:rPr>
                <w:sz w:val="22"/>
                <w:szCs w:val="24"/>
                <w:lang w:val="sv-SE"/>
              </w:rPr>
            </w:pPr>
          </w:p>
        </w:tc>
      </w:tr>
    </w:tbl>
    <w:p w:rsidR="00F6430B" w:rsidRPr="00844958" w:rsidRDefault="00F6430B" w:rsidP="00F6430B">
      <w:pPr>
        <w:rPr>
          <w:i/>
          <w:iCs/>
          <w:sz w:val="22"/>
          <w:szCs w:val="24"/>
          <w:lang w:val="sv-SE"/>
        </w:rPr>
      </w:pPr>
      <w:r w:rsidRPr="00844958">
        <w:rPr>
          <w:i/>
          <w:iCs/>
          <w:sz w:val="22"/>
          <w:szCs w:val="24"/>
          <w:lang w:val="sv-SE"/>
        </w:rPr>
        <w:t>Sila gunakan kertas tambahan jika tidak mencukupi.</w:t>
      </w:r>
    </w:p>
    <w:p w:rsidR="00F6430B" w:rsidRPr="00844958" w:rsidRDefault="00F6430B" w:rsidP="00F6430B">
      <w:pPr>
        <w:rPr>
          <w:b/>
          <w:bCs w:val="0"/>
          <w:sz w:val="22"/>
          <w:szCs w:val="24"/>
          <w:lang w:val="sv-SE"/>
        </w:rPr>
      </w:pPr>
    </w:p>
    <w:p w:rsidR="00F6430B" w:rsidRPr="00844958" w:rsidRDefault="006A3B5C" w:rsidP="00F6430B">
      <w:pPr>
        <w:rPr>
          <w:sz w:val="22"/>
          <w:szCs w:val="24"/>
          <w:lang w:val="sv-SE"/>
        </w:rPr>
      </w:pPr>
      <w:r>
        <w:rPr>
          <w:b/>
          <w:bCs w:val="0"/>
          <w:sz w:val="22"/>
          <w:szCs w:val="24"/>
          <w:lang w:val="sv-SE"/>
        </w:rPr>
        <w:t>13</w:t>
      </w:r>
      <w:r w:rsidR="00F6430B">
        <w:rPr>
          <w:b/>
          <w:bCs w:val="0"/>
          <w:sz w:val="22"/>
          <w:szCs w:val="24"/>
          <w:lang w:val="sv-SE"/>
        </w:rPr>
        <w:t>.</w:t>
      </w:r>
      <w:r w:rsidR="00F6430B" w:rsidRPr="00844958">
        <w:rPr>
          <w:b/>
          <w:bCs w:val="0"/>
          <w:sz w:val="22"/>
          <w:szCs w:val="24"/>
          <w:lang w:val="sv-SE"/>
        </w:rPr>
        <w:tab/>
        <w:t>Pengalaman</w:t>
      </w:r>
      <w:r w:rsidR="00F6430B" w:rsidRPr="00844958">
        <w:rPr>
          <w:sz w:val="22"/>
          <w:szCs w:val="24"/>
          <w:lang w:val="sv-SE"/>
        </w:rPr>
        <w:t xml:space="preserve"> :</w:t>
      </w:r>
    </w:p>
    <w:p w:rsidR="00F6430B" w:rsidRPr="00844958" w:rsidRDefault="00F6430B" w:rsidP="00F6430B">
      <w:pPr>
        <w:rPr>
          <w:sz w:val="22"/>
          <w:szCs w:val="24"/>
          <w:lang w:val="sv-SE"/>
        </w:rPr>
      </w:pPr>
    </w:p>
    <w:p w:rsidR="00F6430B" w:rsidRPr="00844958" w:rsidRDefault="00F6430B" w:rsidP="00F6430B">
      <w:pPr>
        <w:rPr>
          <w:sz w:val="22"/>
          <w:szCs w:val="24"/>
          <w:lang w:val="sv-SE"/>
        </w:rPr>
      </w:pPr>
      <w:r w:rsidRPr="00844958">
        <w:rPr>
          <w:sz w:val="22"/>
          <w:szCs w:val="24"/>
          <w:lang w:val="sv-SE"/>
        </w:rPr>
        <w:tab/>
        <w:t>Sila senaraikan butir-butir kontrak bekalan</w:t>
      </w:r>
      <w:r>
        <w:rPr>
          <w:sz w:val="22"/>
          <w:szCs w:val="24"/>
          <w:lang w:val="sv-SE"/>
        </w:rPr>
        <w:t>/perkhidmatan</w:t>
      </w:r>
      <w:r w:rsidRPr="00844958">
        <w:rPr>
          <w:sz w:val="22"/>
          <w:szCs w:val="24"/>
          <w:lang w:val="sv-SE"/>
        </w:rPr>
        <w:t xml:space="preserve"> yang lepas sekiranya ada :</w:t>
      </w:r>
    </w:p>
    <w:p w:rsidR="00F6430B" w:rsidRPr="00844958" w:rsidRDefault="00F6430B" w:rsidP="00F6430B">
      <w:pPr>
        <w:rPr>
          <w:sz w:val="22"/>
          <w:szCs w:val="24"/>
          <w:lang w:val="sv-SE"/>
        </w:rPr>
      </w:pPr>
    </w:p>
    <w:tbl>
      <w:tblPr>
        <w:tblW w:w="0" w:type="auto"/>
        <w:tblInd w:w="100" w:type="dxa"/>
        <w:tblLayout w:type="fixed"/>
        <w:tblCellMar>
          <w:left w:w="100" w:type="dxa"/>
          <w:right w:w="100" w:type="dxa"/>
        </w:tblCellMar>
        <w:tblLook w:val="0000" w:firstRow="0" w:lastRow="0" w:firstColumn="0" w:lastColumn="0" w:noHBand="0" w:noVBand="0"/>
      </w:tblPr>
      <w:tblGrid>
        <w:gridCol w:w="2880"/>
        <w:gridCol w:w="2610"/>
        <w:gridCol w:w="1890"/>
        <w:gridCol w:w="1653"/>
      </w:tblGrid>
      <w:tr w:rsidR="00F6430B" w:rsidRPr="00844958" w:rsidTr="00CA2533">
        <w:trPr>
          <w:cantSplit/>
          <w:trHeight w:val="403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F6430B" w:rsidRPr="00844958" w:rsidRDefault="00F6430B" w:rsidP="00CA2533">
            <w:pPr>
              <w:snapToGrid w:val="0"/>
              <w:jc w:val="center"/>
              <w:rPr>
                <w:sz w:val="22"/>
                <w:szCs w:val="24"/>
                <w:lang w:val="en-GB"/>
              </w:rPr>
            </w:pPr>
            <w:r w:rsidRPr="00844958">
              <w:rPr>
                <w:sz w:val="22"/>
                <w:szCs w:val="24"/>
                <w:lang w:val="en-GB"/>
              </w:rPr>
              <w:t>Jenis Kontrak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F6430B" w:rsidRPr="00844958" w:rsidRDefault="00F6430B" w:rsidP="00CA2533">
            <w:pPr>
              <w:snapToGrid w:val="0"/>
              <w:jc w:val="center"/>
              <w:rPr>
                <w:sz w:val="22"/>
                <w:szCs w:val="24"/>
                <w:lang w:val="en-GB"/>
              </w:rPr>
            </w:pPr>
            <w:r w:rsidRPr="00844958">
              <w:rPr>
                <w:sz w:val="22"/>
                <w:szCs w:val="24"/>
                <w:lang w:val="en-GB"/>
              </w:rPr>
              <w:t>Kerajaan / Swasta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F6430B" w:rsidRPr="00844958" w:rsidRDefault="00F6430B" w:rsidP="00CA2533">
            <w:pPr>
              <w:snapToGrid w:val="0"/>
              <w:jc w:val="center"/>
              <w:rPr>
                <w:sz w:val="22"/>
                <w:szCs w:val="24"/>
                <w:lang w:val="en-GB"/>
              </w:rPr>
            </w:pPr>
            <w:r w:rsidRPr="00844958">
              <w:rPr>
                <w:sz w:val="22"/>
                <w:szCs w:val="24"/>
                <w:lang w:val="en-GB"/>
              </w:rPr>
              <w:t>Nilai</w:t>
            </w:r>
          </w:p>
        </w:tc>
        <w:tc>
          <w:tcPr>
            <w:tcW w:w="16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F6430B" w:rsidRPr="00844958" w:rsidRDefault="00F6430B" w:rsidP="00CA2533">
            <w:pPr>
              <w:snapToGrid w:val="0"/>
              <w:jc w:val="center"/>
              <w:rPr>
                <w:sz w:val="22"/>
                <w:szCs w:val="24"/>
                <w:lang w:val="en-GB"/>
              </w:rPr>
            </w:pPr>
            <w:r w:rsidRPr="00844958">
              <w:rPr>
                <w:sz w:val="22"/>
                <w:szCs w:val="24"/>
                <w:lang w:val="en-GB"/>
              </w:rPr>
              <w:t>Tahun</w:t>
            </w:r>
          </w:p>
        </w:tc>
      </w:tr>
      <w:tr w:rsidR="00F6430B" w:rsidRPr="00844958" w:rsidTr="00CA2533">
        <w:trPr>
          <w:cantSplit/>
          <w:trHeight w:val="403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6430B" w:rsidRPr="00844958" w:rsidRDefault="00F6430B" w:rsidP="00CA2533">
            <w:pPr>
              <w:snapToGrid w:val="0"/>
              <w:rPr>
                <w:sz w:val="22"/>
                <w:szCs w:val="24"/>
                <w:lang w:val="en-GB"/>
              </w:rPr>
            </w:pPr>
          </w:p>
          <w:p w:rsidR="00F6430B" w:rsidRPr="00844958" w:rsidRDefault="00F6430B" w:rsidP="00CA2533">
            <w:pPr>
              <w:rPr>
                <w:sz w:val="22"/>
                <w:szCs w:val="24"/>
                <w:lang w:val="en-GB"/>
              </w:rPr>
            </w:pPr>
          </w:p>
          <w:p w:rsidR="00F6430B" w:rsidRPr="00844958" w:rsidRDefault="00F6430B" w:rsidP="00CA2533">
            <w:pPr>
              <w:rPr>
                <w:sz w:val="22"/>
                <w:szCs w:val="24"/>
                <w:lang w:val="en-GB"/>
              </w:rPr>
            </w:pPr>
          </w:p>
          <w:p w:rsidR="00F6430B" w:rsidRPr="00844958" w:rsidRDefault="00F6430B" w:rsidP="00CA2533">
            <w:pPr>
              <w:rPr>
                <w:sz w:val="22"/>
                <w:szCs w:val="24"/>
                <w:lang w:val="en-GB"/>
              </w:rPr>
            </w:pPr>
          </w:p>
          <w:p w:rsidR="00F6430B" w:rsidRPr="00844958" w:rsidRDefault="00F6430B" w:rsidP="00CA2533">
            <w:pPr>
              <w:rPr>
                <w:sz w:val="22"/>
                <w:szCs w:val="24"/>
                <w:lang w:val="en-GB"/>
              </w:rPr>
            </w:pPr>
          </w:p>
          <w:p w:rsidR="00F6430B" w:rsidRPr="00844958" w:rsidRDefault="00F6430B" w:rsidP="00CA2533">
            <w:pPr>
              <w:rPr>
                <w:sz w:val="22"/>
                <w:szCs w:val="24"/>
              </w:rPr>
            </w:pPr>
          </w:p>
          <w:p w:rsidR="00F6430B" w:rsidRPr="00844958" w:rsidRDefault="00F6430B" w:rsidP="00CA2533">
            <w:pPr>
              <w:rPr>
                <w:sz w:val="22"/>
                <w:szCs w:val="24"/>
              </w:rPr>
            </w:pPr>
          </w:p>
          <w:p w:rsidR="00F6430B" w:rsidRPr="00844958" w:rsidRDefault="00F6430B" w:rsidP="00CA2533">
            <w:pPr>
              <w:rPr>
                <w:sz w:val="22"/>
                <w:szCs w:val="24"/>
              </w:rPr>
            </w:pPr>
          </w:p>
          <w:p w:rsidR="00F6430B" w:rsidRPr="00844958" w:rsidRDefault="00F6430B" w:rsidP="00CA2533">
            <w:pPr>
              <w:rPr>
                <w:sz w:val="22"/>
                <w:szCs w:val="24"/>
              </w:rPr>
            </w:pPr>
          </w:p>
          <w:p w:rsidR="00F6430B" w:rsidRPr="00844958" w:rsidRDefault="00F6430B" w:rsidP="00CA2533">
            <w:pPr>
              <w:rPr>
                <w:sz w:val="22"/>
                <w:szCs w:val="24"/>
              </w:rPr>
            </w:pPr>
          </w:p>
          <w:p w:rsidR="00F6430B" w:rsidRPr="00844958" w:rsidRDefault="00F6430B" w:rsidP="00CA2533">
            <w:pPr>
              <w:rPr>
                <w:sz w:val="22"/>
                <w:szCs w:val="24"/>
              </w:rPr>
            </w:pPr>
          </w:p>
          <w:p w:rsidR="00F6430B" w:rsidRPr="00844958" w:rsidRDefault="00F6430B" w:rsidP="00CA2533">
            <w:pPr>
              <w:rPr>
                <w:sz w:val="22"/>
                <w:szCs w:val="24"/>
              </w:rPr>
            </w:pPr>
          </w:p>
          <w:p w:rsidR="00F6430B" w:rsidRPr="00844958" w:rsidRDefault="00F6430B" w:rsidP="00CA2533">
            <w:pPr>
              <w:rPr>
                <w:sz w:val="22"/>
                <w:szCs w:val="24"/>
              </w:rPr>
            </w:pPr>
          </w:p>
          <w:p w:rsidR="00F6430B" w:rsidRPr="00844958" w:rsidRDefault="00F6430B" w:rsidP="00CA2533">
            <w:pPr>
              <w:rPr>
                <w:sz w:val="22"/>
                <w:szCs w:val="24"/>
              </w:rPr>
            </w:pPr>
          </w:p>
          <w:p w:rsidR="00F6430B" w:rsidRPr="00844958" w:rsidRDefault="00F6430B" w:rsidP="00CA2533">
            <w:pPr>
              <w:rPr>
                <w:sz w:val="22"/>
                <w:szCs w:val="24"/>
              </w:rPr>
            </w:pPr>
          </w:p>
          <w:p w:rsidR="00F6430B" w:rsidRPr="00844958" w:rsidRDefault="00F6430B" w:rsidP="00CA2533">
            <w:pPr>
              <w:rPr>
                <w:sz w:val="22"/>
                <w:szCs w:val="24"/>
              </w:rPr>
            </w:pPr>
          </w:p>
          <w:p w:rsidR="00F6430B" w:rsidRPr="00844958" w:rsidRDefault="00F6430B" w:rsidP="00CA2533">
            <w:pPr>
              <w:rPr>
                <w:sz w:val="22"/>
                <w:szCs w:val="24"/>
              </w:rPr>
            </w:pP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6430B" w:rsidRPr="00844958" w:rsidRDefault="00F6430B" w:rsidP="00CA2533">
            <w:pPr>
              <w:snapToGrid w:val="0"/>
              <w:rPr>
                <w:sz w:val="22"/>
                <w:szCs w:val="24"/>
              </w:rPr>
            </w:pP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6430B" w:rsidRPr="00844958" w:rsidRDefault="00F6430B" w:rsidP="00CA2533">
            <w:pPr>
              <w:snapToGrid w:val="0"/>
              <w:rPr>
                <w:sz w:val="22"/>
                <w:szCs w:val="24"/>
              </w:rPr>
            </w:pPr>
          </w:p>
        </w:tc>
        <w:tc>
          <w:tcPr>
            <w:tcW w:w="1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430B" w:rsidRPr="00844958" w:rsidRDefault="00F6430B" w:rsidP="00CA2533">
            <w:pPr>
              <w:snapToGrid w:val="0"/>
              <w:rPr>
                <w:sz w:val="22"/>
                <w:szCs w:val="24"/>
              </w:rPr>
            </w:pPr>
          </w:p>
        </w:tc>
      </w:tr>
    </w:tbl>
    <w:p w:rsidR="00F6430B" w:rsidRPr="00844958" w:rsidRDefault="00F6430B" w:rsidP="00F6430B">
      <w:pPr>
        <w:rPr>
          <w:i/>
          <w:iCs/>
          <w:sz w:val="22"/>
          <w:szCs w:val="24"/>
          <w:lang w:val="sv-SE"/>
        </w:rPr>
      </w:pPr>
      <w:r w:rsidRPr="00844958">
        <w:rPr>
          <w:i/>
          <w:iCs/>
          <w:sz w:val="22"/>
          <w:szCs w:val="24"/>
          <w:lang w:val="sv-SE"/>
        </w:rPr>
        <w:t>Sila gunakan kertas tambahan jika tidak mencukupi.</w:t>
      </w:r>
    </w:p>
    <w:p w:rsidR="00F6430B" w:rsidRDefault="00F6430B" w:rsidP="00F6430B">
      <w:pPr>
        <w:rPr>
          <w:b/>
          <w:bCs w:val="0"/>
          <w:sz w:val="22"/>
          <w:szCs w:val="24"/>
          <w:lang w:val="sv-SE"/>
        </w:rPr>
      </w:pPr>
    </w:p>
    <w:p w:rsidR="00F6430B" w:rsidRPr="00844958" w:rsidRDefault="00F6430B" w:rsidP="00F6430B">
      <w:pPr>
        <w:rPr>
          <w:sz w:val="22"/>
          <w:szCs w:val="24"/>
          <w:lang w:val="sv-SE"/>
        </w:rPr>
      </w:pPr>
      <w:r>
        <w:rPr>
          <w:b/>
          <w:bCs w:val="0"/>
          <w:sz w:val="22"/>
          <w:szCs w:val="24"/>
          <w:lang w:val="sv-SE"/>
        </w:rPr>
        <w:br w:type="page"/>
      </w:r>
      <w:r>
        <w:rPr>
          <w:b/>
          <w:bCs w:val="0"/>
          <w:sz w:val="22"/>
          <w:szCs w:val="24"/>
          <w:lang w:val="sv-SE"/>
        </w:rPr>
        <w:lastRenderedPageBreak/>
        <w:t>1</w:t>
      </w:r>
      <w:r w:rsidR="006A3B5C">
        <w:rPr>
          <w:b/>
          <w:bCs w:val="0"/>
          <w:sz w:val="22"/>
          <w:szCs w:val="24"/>
          <w:lang w:val="sv-SE"/>
        </w:rPr>
        <w:t>4</w:t>
      </w:r>
      <w:r>
        <w:rPr>
          <w:b/>
          <w:bCs w:val="0"/>
          <w:sz w:val="22"/>
          <w:szCs w:val="24"/>
          <w:lang w:val="sv-SE"/>
        </w:rPr>
        <w:t>.</w:t>
      </w:r>
      <w:r w:rsidRPr="00844958">
        <w:rPr>
          <w:b/>
          <w:bCs w:val="0"/>
          <w:sz w:val="22"/>
          <w:szCs w:val="24"/>
          <w:lang w:val="sv-SE"/>
        </w:rPr>
        <w:tab/>
        <w:t>Taraf Syarikat</w:t>
      </w:r>
      <w:r w:rsidRPr="00844958">
        <w:rPr>
          <w:sz w:val="22"/>
          <w:szCs w:val="24"/>
          <w:lang w:val="sv-SE"/>
        </w:rPr>
        <w:t xml:space="preserve"> :</w:t>
      </w:r>
    </w:p>
    <w:p w:rsidR="00F6430B" w:rsidRPr="00844958" w:rsidRDefault="00F6430B" w:rsidP="00F6430B">
      <w:pPr>
        <w:rPr>
          <w:sz w:val="22"/>
          <w:szCs w:val="24"/>
          <w:lang w:val="sv-SE"/>
        </w:rPr>
      </w:pPr>
    </w:p>
    <w:p w:rsidR="00F6430B" w:rsidRPr="00844958" w:rsidRDefault="00F6430B" w:rsidP="00F6430B">
      <w:pPr>
        <w:rPr>
          <w:sz w:val="22"/>
          <w:szCs w:val="24"/>
          <w:lang w:val="sv-SE"/>
        </w:rPr>
      </w:pPr>
      <w:r w:rsidRPr="00844958">
        <w:rPr>
          <w:sz w:val="22"/>
          <w:szCs w:val="24"/>
          <w:lang w:val="sv-SE"/>
        </w:rPr>
        <w:tab/>
        <w:t>a.    Bumiputera / Bukan Bumiputera</w:t>
      </w:r>
    </w:p>
    <w:p w:rsidR="00F6430B" w:rsidRPr="00844958" w:rsidRDefault="00F6430B" w:rsidP="00F6430B">
      <w:pPr>
        <w:rPr>
          <w:sz w:val="22"/>
          <w:szCs w:val="24"/>
          <w:lang w:val="sv-SE"/>
        </w:rPr>
      </w:pPr>
    </w:p>
    <w:p w:rsidR="00F6430B" w:rsidRPr="00844958" w:rsidRDefault="00F6430B" w:rsidP="00F6430B">
      <w:pPr>
        <w:rPr>
          <w:sz w:val="22"/>
          <w:szCs w:val="24"/>
          <w:lang w:val="sv-SE"/>
        </w:rPr>
      </w:pPr>
      <w:r w:rsidRPr="00844958">
        <w:rPr>
          <w:sz w:val="22"/>
          <w:szCs w:val="24"/>
          <w:lang w:val="sv-SE"/>
        </w:rPr>
        <w:tab/>
        <w:t>b.    Syarikat Tempatan / Syarikat Luar Negeri</w:t>
      </w:r>
    </w:p>
    <w:p w:rsidR="00F6430B" w:rsidRPr="00844958" w:rsidRDefault="00F6430B" w:rsidP="00F6430B">
      <w:pPr>
        <w:rPr>
          <w:sz w:val="22"/>
          <w:szCs w:val="24"/>
          <w:lang w:val="sv-SE"/>
        </w:rPr>
      </w:pPr>
    </w:p>
    <w:p w:rsidR="00F6430B" w:rsidRDefault="00F6430B" w:rsidP="00F6430B">
      <w:pPr>
        <w:rPr>
          <w:sz w:val="22"/>
          <w:szCs w:val="24"/>
          <w:lang w:val="sv-SE"/>
        </w:rPr>
      </w:pPr>
    </w:p>
    <w:p w:rsidR="00F6430B" w:rsidRDefault="00F6430B" w:rsidP="00F6430B">
      <w:pPr>
        <w:rPr>
          <w:sz w:val="22"/>
          <w:szCs w:val="24"/>
          <w:lang w:val="sv-SE"/>
        </w:rPr>
      </w:pPr>
    </w:p>
    <w:p w:rsidR="00F6430B" w:rsidRPr="00844958" w:rsidRDefault="00F6430B" w:rsidP="00F6430B">
      <w:pPr>
        <w:rPr>
          <w:sz w:val="22"/>
          <w:szCs w:val="24"/>
          <w:lang w:val="sv-SE"/>
        </w:rPr>
      </w:pPr>
      <w:r w:rsidRPr="00844958">
        <w:rPr>
          <w:sz w:val="22"/>
          <w:szCs w:val="24"/>
          <w:lang w:val="sv-SE"/>
        </w:rPr>
        <w:t>Dengan ini saya mengesahkan bahawa semua penerangan di atas adalah benar.</w:t>
      </w:r>
    </w:p>
    <w:p w:rsidR="00F6430B" w:rsidRPr="00844958" w:rsidRDefault="00F6430B" w:rsidP="00F6430B">
      <w:pPr>
        <w:rPr>
          <w:sz w:val="22"/>
          <w:szCs w:val="24"/>
          <w:lang w:val="sv-SE"/>
        </w:rPr>
      </w:pPr>
    </w:p>
    <w:p w:rsidR="00F6430B" w:rsidRPr="00844958" w:rsidRDefault="00F6430B" w:rsidP="00F6430B">
      <w:pPr>
        <w:rPr>
          <w:sz w:val="22"/>
          <w:szCs w:val="24"/>
          <w:lang w:val="sv-SE"/>
        </w:rPr>
      </w:pPr>
    </w:p>
    <w:p w:rsidR="00F6430B" w:rsidRPr="00844958" w:rsidRDefault="00F6430B" w:rsidP="00F6430B">
      <w:pPr>
        <w:rPr>
          <w:sz w:val="22"/>
          <w:szCs w:val="24"/>
          <w:lang w:val="sv-SE"/>
        </w:rPr>
      </w:pPr>
      <w:r w:rsidRPr="00844958">
        <w:rPr>
          <w:sz w:val="22"/>
          <w:szCs w:val="24"/>
          <w:lang w:val="sv-SE"/>
        </w:rPr>
        <w:tab/>
      </w:r>
      <w:r w:rsidRPr="00844958">
        <w:rPr>
          <w:sz w:val="22"/>
          <w:szCs w:val="24"/>
          <w:lang w:val="sv-SE"/>
        </w:rPr>
        <w:tab/>
        <w:t xml:space="preserve"> ............................................................</w:t>
      </w:r>
    </w:p>
    <w:p w:rsidR="00F6430B" w:rsidRPr="00844958" w:rsidRDefault="00F6430B" w:rsidP="00F6430B">
      <w:pPr>
        <w:rPr>
          <w:sz w:val="22"/>
          <w:szCs w:val="24"/>
          <w:lang w:val="sv-SE"/>
        </w:rPr>
      </w:pPr>
      <w:r w:rsidRPr="00844958">
        <w:rPr>
          <w:sz w:val="22"/>
          <w:szCs w:val="24"/>
          <w:lang w:val="sv-SE"/>
        </w:rPr>
        <w:tab/>
      </w:r>
      <w:r w:rsidRPr="00844958">
        <w:rPr>
          <w:sz w:val="22"/>
          <w:szCs w:val="24"/>
          <w:lang w:val="sv-SE"/>
        </w:rPr>
        <w:tab/>
        <w:t xml:space="preserve">                  (Tandatangan)</w:t>
      </w:r>
    </w:p>
    <w:p w:rsidR="00F6430B" w:rsidRPr="00844958" w:rsidRDefault="00F6430B" w:rsidP="00F6430B">
      <w:pPr>
        <w:rPr>
          <w:sz w:val="22"/>
          <w:szCs w:val="24"/>
          <w:lang w:val="sv-SE"/>
        </w:rPr>
      </w:pPr>
      <w:r w:rsidRPr="00844958">
        <w:rPr>
          <w:sz w:val="22"/>
          <w:szCs w:val="24"/>
          <w:lang w:val="sv-SE"/>
        </w:rPr>
        <w:tab/>
      </w:r>
      <w:r w:rsidRPr="00844958">
        <w:rPr>
          <w:sz w:val="22"/>
          <w:szCs w:val="24"/>
          <w:lang w:val="sv-SE"/>
        </w:rPr>
        <w:tab/>
      </w:r>
      <w:r w:rsidRPr="00844958">
        <w:rPr>
          <w:sz w:val="22"/>
          <w:szCs w:val="24"/>
          <w:lang w:val="sv-SE"/>
        </w:rPr>
        <w:tab/>
      </w:r>
      <w:r w:rsidRPr="00844958">
        <w:rPr>
          <w:sz w:val="22"/>
          <w:szCs w:val="24"/>
          <w:lang w:val="sv-SE"/>
        </w:rPr>
        <w:tab/>
      </w:r>
    </w:p>
    <w:p w:rsidR="00F6430B" w:rsidRPr="00844958" w:rsidRDefault="00F6430B" w:rsidP="00F6430B">
      <w:pPr>
        <w:rPr>
          <w:sz w:val="22"/>
          <w:szCs w:val="24"/>
          <w:lang w:val="sv-SE"/>
        </w:rPr>
      </w:pPr>
      <w:r w:rsidRPr="00844958">
        <w:rPr>
          <w:sz w:val="22"/>
          <w:szCs w:val="24"/>
          <w:lang w:val="sv-SE"/>
        </w:rPr>
        <w:t>Nama</w:t>
      </w:r>
      <w:r w:rsidRPr="00844958">
        <w:rPr>
          <w:sz w:val="22"/>
          <w:szCs w:val="24"/>
          <w:lang w:val="sv-SE"/>
        </w:rPr>
        <w:tab/>
      </w:r>
      <w:r w:rsidRPr="00844958">
        <w:rPr>
          <w:sz w:val="22"/>
          <w:szCs w:val="24"/>
          <w:lang w:val="sv-SE"/>
        </w:rPr>
        <w:tab/>
        <w:t xml:space="preserve">: .......................................................... </w:t>
      </w:r>
      <w:r w:rsidRPr="00844958">
        <w:rPr>
          <w:sz w:val="22"/>
          <w:szCs w:val="24"/>
          <w:lang w:val="sv-SE"/>
        </w:rPr>
        <w:tab/>
        <w:t>Cop Syarikat :</w:t>
      </w:r>
    </w:p>
    <w:p w:rsidR="00F6430B" w:rsidRPr="00844958" w:rsidRDefault="00F6430B" w:rsidP="00F6430B">
      <w:pPr>
        <w:rPr>
          <w:sz w:val="22"/>
          <w:szCs w:val="24"/>
          <w:lang w:val="sv-SE"/>
        </w:rPr>
      </w:pPr>
      <w:r w:rsidRPr="00844958">
        <w:rPr>
          <w:sz w:val="22"/>
          <w:szCs w:val="24"/>
          <w:lang w:val="sv-SE"/>
        </w:rPr>
        <w:tab/>
      </w:r>
      <w:r w:rsidRPr="00844958">
        <w:rPr>
          <w:sz w:val="22"/>
          <w:szCs w:val="24"/>
          <w:lang w:val="sv-SE"/>
        </w:rPr>
        <w:tab/>
      </w:r>
      <w:r w:rsidRPr="00844958">
        <w:rPr>
          <w:sz w:val="22"/>
          <w:szCs w:val="24"/>
          <w:lang w:val="sv-SE"/>
        </w:rPr>
        <w:tab/>
      </w:r>
      <w:r w:rsidRPr="00844958">
        <w:rPr>
          <w:sz w:val="22"/>
          <w:szCs w:val="24"/>
          <w:lang w:val="sv-SE"/>
        </w:rPr>
        <w:tab/>
      </w:r>
      <w:r w:rsidRPr="00844958">
        <w:rPr>
          <w:sz w:val="22"/>
          <w:szCs w:val="24"/>
          <w:lang w:val="sv-SE"/>
        </w:rPr>
        <w:tab/>
      </w:r>
      <w:r w:rsidRPr="00844958">
        <w:rPr>
          <w:sz w:val="22"/>
          <w:szCs w:val="24"/>
          <w:lang w:val="sv-SE"/>
        </w:rPr>
        <w:tab/>
      </w:r>
      <w:r w:rsidRPr="00844958">
        <w:rPr>
          <w:sz w:val="22"/>
          <w:szCs w:val="24"/>
          <w:lang w:val="sv-SE"/>
        </w:rPr>
        <w:tab/>
      </w:r>
    </w:p>
    <w:p w:rsidR="00F6430B" w:rsidRPr="00844958" w:rsidRDefault="00F6430B" w:rsidP="00F6430B">
      <w:pPr>
        <w:rPr>
          <w:sz w:val="22"/>
          <w:szCs w:val="24"/>
          <w:lang w:val="sv-SE"/>
        </w:rPr>
      </w:pPr>
      <w:r w:rsidRPr="00844958">
        <w:rPr>
          <w:sz w:val="22"/>
          <w:szCs w:val="24"/>
          <w:lang w:val="sv-SE"/>
        </w:rPr>
        <w:t>No.K/P</w:t>
      </w:r>
      <w:r>
        <w:rPr>
          <w:sz w:val="22"/>
          <w:szCs w:val="24"/>
          <w:lang w:val="sv-SE"/>
        </w:rPr>
        <w:t xml:space="preserve">  </w:t>
      </w:r>
      <w:r w:rsidRPr="00844958">
        <w:rPr>
          <w:sz w:val="22"/>
          <w:szCs w:val="24"/>
          <w:lang w:val="sv-SE"/>
        </w:rPr>
        <w:tab/>
        <w:t>: ..........................................................</w:t>
      </w:r>
    </w:p>
    <w:p w:rsidR="00F6430B" w:rsidRPr="00844958" w:rsidRDefault="00F6430B" w:rsidP="00F6430B">
      <w:pPr>
        <w:rPr>
          <w:sz w:val="22"/>
          <w:szCs w:val="24"/>
          <w:lang w:val="sv-SE"/>
        </w:rPr>
      </w:pPr>
    </w:p>
    <w:p w:rsidR="00F6430B" w:rsidRPr="00844958" w:rsidRDefault="00F6430B" w:rsidP="00F6430B">
      <w:pPr>
        <w:rPr>
          <w:sz w:val="22"/>
          <w:szCs w:val="24"/>
          <w:lang w:val="sv-SE"/>
        </w:rPr>
      </w:pPr>
      <w:r w:rsidRPr="00844958">
        <w:rPr>
          <w:sz w:val="22"/>
          <w:szCs w:val="24"/>
          <w:lang w:val="sv-SE"/>
        </w:rPr>
        <w:t>Jawatan</w:t>
      </w:r>
      <w:r w:rsidRPr="00844958">
        <w:rPr>
          <w:sz w:val="22"/>
          <w:szCs w:val="24"/>
          <w:lang w:val="sv-SE"/>
        </w:rPr>
        <w:tab/>
        <w:t>: ..........................................................</w:t>
      </w:r>
    </w:p>
    <w:p w:rsidR="00F6430B" w:rsidRPr="00844958" w:rsidRDefault="00F6430B" w:rsidP="00F6430B">
      <w:pPr>
        <w:rPr>
          <w:sz w:val="22"/>
          <w:szCs w:val="24"/>
          <w:lang w:val="sv-SE"/>
        </w:rPr>
      </w:pPr>
      <w:r w:rsidRPr="00844958">
        <w:rPr>
          <w:sz w:val="22"/>
          <w:szCs w:val="24"/>
          <w:lang w:val="sv-SE"/>
        </w:rPr>
        <w:tab/>
      </w:r>
      <w:r w:rsidRPr="00844958">
        <w:rPr>
          <w:sz w:val="22"/>
          <w:szCs w:val="24"/>
          <w:lang w:val="sv-SE"/>
        </w:rPr>
        <w:tab/>
      </w:r>
      <w:r w:rsidRPr="00844958">
        <w:rPr>
          <w:sz w:val="22"/>
          <w:szCs w:val="24"/>
          <w:lang w:val="sv-SE"/>
        </w:rPr>
        <w:tab/>
      </w:r>
      <w:r w:rsidRPr="00844958">
        <w:rPr>
          <w:sz w:val="22"/>
          <w:szCs w:val="24"/>
          <w:lang w:val="sv-SE"/>
        </w:rPr>
        <w:tab/>
      </w:r>
      <w:r w:rsidRPr="00844958">
        <w:rPr>
          <w:sz w:val="22"/>
          <w:szCs w:val="24"/>
          <w:lang w:val="sv-SE"/>
        </w:rPr>
        <w:tab/>
      </w:r>
      <w:r w:rsidRPr="00844958">
        <w:rPr>
          <w:sz w:val="22"/>
          <w:szCs w:val="24"/>
          <w:lang w:val="sv-SE"/>
        </w:rPr>
        <w:tab/>
      </w:r>
      <w:r w:rsidRPr="00844958">
        <w:rPr>
          <w:sz w:val="22"/>
          <w:szCs w:val="24"/>
          <w:lang w:val="sv-SE"/>
        </w:rPr>
        <w:tab/>
      </w:r>
    </w:p>
    <w:p w:rsidR="00892445" w:rsidRPr="00F6430B" w:rsidRDefault="00F6430B" w:rsidP="00F6430B">
      <w:pPr>
        <w:rPr>
          <w:szCs w:val="24"/>
        </w:rPr>
      </w:pPr>
      <w:r w:rsidRPr="00844958">
        <w:rPr>
          <w:sz w:val="22"/>
          <w:szCs w:val="24"/>
          <w:lang w:val="sv-SE"/>
        </w:rPr>
        <w:t>Tarikh</w:t>
      </w:r>
      <w:r w:rsidRPr="00844958">
        <w:rPr>
          <w:sz w:val="22"/>
          <w:szCs w:val="24"/>
          <w:lang w:val="sv-SE"/>
        </w:rPr>
        <w:tab/>
      </w:r>
      <w:r w:rsidRPr="00844958">
        <w:rPr>
          <w:sz w:val="22"/>
          <w:szCs w:val="24"/>
          <w:lang w:val="sv-SE"/>
        </w:rPr>
        <w:tab/>
        <w:t>: .........................</w:t>
      </w:r>
    </w:p>
    <w:sectPr w:rsidR="00892445" w:rsidRPr="00F6430B" w:rsidSect="00C65D69">
      <w:footerReference w:type="default" r:id="rId8"/>
      <w:pgSz w:w="11906" w:h="16838"/>
      <w:pgMar w:top="1440" w:right="1440" w:bottom="108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3B4D" w:rsidRDefault="00943B4D">
      <w:r>
        <w:separator/>
      </w:r>
    </w:p>
  </w:endnote>
  <w:endnote w:type="continuationSeparator" w:id="0">
    <w:p w:rsidR="00943B4D" w:rsidRDefault="00943B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0C0A" w:rsidRDefault="00943B4D">
    <w:pPr>
      <w:pStyle w:val="Footer"/>
      <w:ind w:right="36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518.2pt;margin-top:.05pt;width:21.55pt;height:10pt;z-index:251657728;mso-wrap-distance-left:0;mso-wrap-distance-right:0;mso-position-horizontal-relative:page" stroked="f">
          <v:fill opacity="0" color2="black"/>
          <v:textbox style="mso-next-textbox:#_x0000_s2050" inset="0,0,0,0">
            <w:txbxContent>
              <w:p w:rsidR="00FB0C0A" w:rsidRDefault="008D1ADE">
                <w:pPr>
                  <w:pStyle w:val="Footer"/>
                </w:pPr>
                <w:r>
                  <w:rPr>
                    <w:rStyle w:val="PageNumber"/>
                  </w:rPr>
                  <w:fldChar w:fldCharType="begin"/>
                </w:r>
                <w:r w:rsidR="00FB0C0A">
                  <w:rPr>
                    <w:rStyle w:val="PageNumber"/>
                  </w:rPr>
                  <w:instrText xml:space="preserve"> PAGE </w:instrText>
                </w:r>
                <w:r>
                  <w:rPr>
                    <w:rStyle w:val="PageNumber"/>
                  </w:rPr>
                  <w:fldChar w:fldCharType="separate"/>
                </w:r>
                <w:r w:rsidR="008B60C7">
                  <w:rPr>
                    <w:rStyle w:val="PageNumber"/>
                    <w:noProof/>
                  </w:rPr>
                  <w:t>1</w:t>
                </w:r>
                <w:r>
                  <w:rPr>
                    <w:rStyle w:val="PageNumber"/>
                  </w:rPr>
                  <w:fldChar w:fldCharType="end"/>
                </w:r>
              </w:p>
            </w:txbxContent>
          </v:textbox>
          <w10:wrap type="square" side="largest" anchorx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3B4D" w:rsidRDefault="00943B4D">
      <w:r>
        <w:separator/>
      </w:r>
    </w:p>
  </w:footnote>
  <w:footnote w:type="continuationSeparator" w:id="0">
    <w:p w:rsidR="00943B4D" w:rsidRDefault="00943B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lowerRoman"/>
      <w:lvlText w:val="%1."/>
      <w:lvlJc w:val="left"/>
      <w:pPr>
        <w:tabs>
          <w:tab w:val="num" w:pos="1440"/>
        </w:tabs>
        <w:ind w:left="1440" w:hanging="720"/>
      </w:pPr>
      <w:rPr>
        <w:caps w:val="0"/>
        <w:smallCaps w:val="0"/>
        <w:strike w:val="0"/>
        <w:dstrike w:val="0"/>
        <w:outline w:val="0"/>
        <w:shadow w:val="0"/>
        <w:vanish w:val="0"/>
        <w:position w:val="0"/>
        <w:sz w:val="24"/>
        <w:vertAlign w:val="baseline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caps w:val="0"/>
        <w:smallCaps w:val="0"/>
        <w:strike w:val="0"/>
        <w:dstrike w:val="0"/>
        <w:outline w:val="0"/>
        <w:shadow w:val="0"/>
        <w:vanish w:val="0"/>
        <w:position w:val="0"/>
        <w:sz w:val="24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720"/>
      </w:pPr>
      <w:rPr>
        <w:color w:val="FF0000"/>
      </w:rPr>
    </w:lvl>
    <w:lvl w:ilvl="4">
      <w:start w:val="1"/>
      <w:numFmt w:val="decimal"/>
      <w:lvlText w:val="(%5)"/>
      <w:lvlJc w:val="left"/>
      <w:pPr>
        <w:tabs>
          <w:tab w:val="num" w:pos="3600"/>
        </w:tabs>
        <w:ind w:left="3600" w:hanging="720"/>
      </w:pPr>
    </w:lvl>
    <w:lvl w:ilvl="5">
      <w:start w:val="1"/>
      <w:numFmt w:val="lowerLetter"/>
      <w:lvlText w:val="(%6)"/>
      <w:lvlJc w:val="left"/>
      <w:pPr>
        <w:tabs>
          <w:tab w:val="num" w:pos="4320"/>
        </w:tabs>
        <w:ind w:left="4320" w:hanging="720"/>
      </w:pPr>
    </w:lvl>
    <w:lvl w:ilvl="6">
      <w:start w:val="1"/>
      <w:numFmt w:val="lowerRoman"/>
      <w:lvlText w:val="(%7)"/>
      <w:lvlJc w:val="left"/>
      <w:pPr>
        <w:tabs>
          <w:tab w:val="num" w:pos="5040"/>
        </w:tabs>
        <w:ind w:left="5040" w:hanging="720"/>
      </w:pPr>
    </w:lvl>
    <w:lvl w:ilvl="7">
      <w:start w:val="1"/>
      <w:numFmt w:val="lowerLetter"/>
      <w:lvlText w:val="(%8)"/>
      <w:lvlJc w:val="left"/>
      <w:pPr>
        <w:tabs>
          <w:tab w:val="num" w:pos="5760"/>
        </w:tabs>
        <w:ind w:left="5760" w:hanging="720"/>
      </w:pPr>
    </w:lvl>
    <w:lvl w:ilvl="8">
      <w:start w:val="1"/>
      <w:numFmt w:val="lowerRoman"/>
      <w:lvlText w:val="(%9)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</w:lvl>
    <w:lvl w:ilvl="1">
      <w:start w:val="6"/>
      <w:numFmt w:val="decimal"/>
      <w:lvlText w:val="%1.%2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lowerRoman"/>
      <w:lvlText w:val="%1."/>
      <w:lvlJc w:val="left"/>
      <w:pPr>
        <w:tabs>
          <w:tab w:val="num" w:pos="720"/>
        </w:tabs>
        <w:ind w:left="720" w:hanging="360"/>
      </w:pPr>
      <w:rPr>
        <w:caps w:val="0"/>
        <w:smallCaps w:val="0"/>
        <w:strike w:val="0"/>
        <w:dstrike w:val="0"/>
        <w:outline w:val="0"/>
        <w:shadow w:val="0"/>
        <w:vanish w:val="0"/>
        <w:position w:val="0"/>
        <w:sz w:val="24"/>
        <w:vertAlign w:val="baseline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lowerRoman"/>
      <w:lvlText w:val="%1."/>
      <w:lvlJc w:val="left"/>
      <w:pPr>
        <w:tabs>
          <w:tab w:val="num" w:pos="720"/>
        </w:tabs>
        <w:ind w:left="720" w:hanging="360"/>
      </w:pPr>
      <w:rPr>
        <w:caps w:val="0"/>
        <w:smallCaps w:val="0"/>
        <w:strike w:val="0"/>
        <w:dstrike w:val="0"/>
        <w:outline w:val="0"/>
        <w:shadow w:val="0"/>
        <w:vanish w:val="0"/>
        <w:position w:val="0"/>
        <w:sz w:val="24"/>
        <w:vertAlign w:val="baseline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lowerRoman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8" w15:restartNumberingAfterBreak="0">
    <w:nsid w:val="01BE1169"/>
    <w:multiLevelType w:val="hybridMultilevel"/>
    <w:tmpl w:val="2C34437A"/>
    <w:lvl w:ilvl="0" w:tplc="5B621C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8A95C6A"/>
    <w:multiLevelType w:val="hybridMultilevel"/>
    <w:tmpl w:val="C750FD52"/>
    <w:lvl w:ilvl="0" w:tplc="44090017">
      <w:start w:val="9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E20464"/>
    <w:multiLevelType w:val="multilevel"/>
    <w:tmpl w:val="BB8C8AC6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840"/>
        </w:tabs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080"/>
        </w:tabs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880"/>
        </w:tabs>
        <w:ind w:left="118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3320"/>
        </w:tabs>
        <w:ind w:left="13320" w:hanging="1800"/>
      </w:pPr>
      <w:rPr>
        <w:rFonts w:hint="default"/>
      </w:rPr>
    </w:lvl>
  </w:abstractNum>
  <w:abstractNum w:abstractNumId="11" w15:restartNumberingAfterBreak="0">
    <w:nsid w:val="480D4D0C"/>
    <w:multiLevelType w:val="multilevel"/>
    <w:tmpl w:val="11D69FD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2" w15:restartNumberingAfterBreak="0">
    <w:nsid w:val="56B94434"/>
    <w:multiLevelType w:val="multilevel"/>
    <w:tmpl w:val="97D8C8CA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5C932B3C"/>
    <w:multiLevelType w:val="multilevel"/>
    <w:tmpl w:val="8F44C4C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4" w15:restartNumberingAfterBreak="0">
    <w:nsid w:val="5E8B4662"/>
    <w:multiLevelType w:val="hybridMultilevel"/>
    <w:tmpl w:val="DB96A5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A34423"/>
    <w:multiLevelType w:val="hybridMultilevel"/>
    <w:tmpl w:val="B6F0BC10"/>
    <w:lvl w:ilvl="0" w:tplc="0AF263D0">
      <w:start w:val="9"/>
      <w:numFmt w:val="lowerLetter"/>
      <w:lvlText w:val="%1)"/>
      <w:lvlJc w:val="left"/>
      <w:pPr>
        <w:ind w:left="735" w:hanging="375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60D5690"/>
    <w:multiLevelType w:val="multilevel"/>
    <w:tmpl w:val="6CDED794"/>
    <w:lvl w:ilvl="0">
      <w:start w:val="10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6ADC570A"/>
    <w:multiLevelType w:val="multilevel"/>
    <w:tmpl w:val="42C8434A"/>
    <w:lvl w:ilvl="0">
      <w:start w:val="1"/>
      <w:numFmt w:val="decimal"/>
      <w:lvlText w:val="%1."/>
      <w:lvlJc w:val="left"/>
      <w:pPr>
        <w:ind w:left="1276" w:hanging="360"/>
      </w:pPr>
    </w:lvl>
    <w:lvl w:ilvl="1">
      <w:start w:val="1"/>
      <w:numFmt w:val="decimal"/>
      <w:isLgl/>
      <w:lvlText w:val="%1.%2"/>
      <w:lvlJc w:val="left"/>
      <w:pPr>
        <w:ind w:left="127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3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3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9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9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5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5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16" w:hanging="1800"/>
      </w:pPr>
      <w:rPr>
        <w:rFonts w:hint="default"/>
      </w:rPr>
    </w:lvl>
  </w:abstractNum>
  <w:abstractNum w:abstractNumId="18" w15:restartNumberingAfterBreak="0">
    <w:nsid w:val="6BA44388"/>
    <w:multiLevelType w:val="hybridMultilevel"/>
    <w:tmpl w:val="F1BC6904"/>
    <w:lvl w:ilvl="0" w:tplc="E74E23D4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36664CA"/>
    <w:multiLevelType w:val="hybridMultilevel"/>
    <w:tmpl w:val="8A9E6BC4"/>
    <w:lvl w:ilvl="0" w:tplc="0C628962">
      <w:start w:val="1"/>
      <w:numFmt w:val="lowerLetter"/>
      <w:lvlText w:val="(%1)"/>
      <w:lvlJc w:val="left"/>
      <w:pPr>
        <w:tabs>
          <w:tab w:val="num" w:pos="2415"/>
        </w:tabs>
        <w:ind w:left="2415" w:hanging="975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FB6624A">
      <w:start w:val="1"/>
      <w:numFmt w:val="lowerLetter"/>
      <w:lvlText w:val="(%4)"/>
      <w:lvlJc w:val="left"/>
      <w:pPr>
        <w:tabs>
          <w:tab w:val="num" w:pos="3495"/>
        </w:tabs>
        <w:ind w:left="3495" w:hanging="975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ADF18AE"/>
    <w:multiLevelType w:val="multilevel"/>
    <w:tmpl w:val="2DE88F1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18"/>
  </w:num>
  <w:num w:numId="10">
    <w:abstractNumId w:val="15"/>
  </w:num>
  <w:num w:numId="11">
    <w:abstractNumId w:val="9"/>
  </w:num>
  <w:num w:numId="12">
    <w:abstractNumId w:val="14"/>
  </w:num>
  <w:num w:numId="13">
    <w:abstractNumId w:val="19"/>
  </w:num>
  <w:num w:numId="14">
    <w:abstractNumId w:val="10"/>
  </w:num>
  <w:num w:numId="15">
    <w:abstractNumId w:val="8"/>
  </w:num>
  <w:num w:numId="16">
    <w:abstractNumId w:val="20"/>
  </w:num>
  <w:num w:numId="17">
    <w:abstractNumId w:val="13"/>
  </w:num>
  <w:num w:numId="18">
    <w:abstractNumId w:val="17"/>
  </w:num>
  <w:num w:numId="19">
    <w:abstractNumId w:val="11"/>
  </w:num>
  <w:num w:numId="20">
    <w:abstractNumId w:val="16"/>
  </w:num>
  <w:num w:numId="2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Normal"/>
  <w:drawingGridHorizontalSpacing w:val="9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33EF5"/>
    <w:rsid w:val="00033157"/>
    <w:rsid w:val="00055662"/>
    <w:rsid w:val="000649F9"/>
    <w:rsid w:val="000B599C"/>
    <w:rsid w:val="00102F68"/>
    <w:rsid w:val="001302DA"/>
    <w:rsid w:val="00143051"/>
    <w:rsid w:val="0015051A"/>
    <w:rsid w:val="00186CB4"/>
    <w:rsid w:val="00192307"/>
    <w:rsid w:val="001C3296"/>
    <w:rsid w:val="00201865"/>
    <w:rsid w:val="002156DF"/>
    <w:rsid w:val="002A1B33"/>
    <w:rsid w:val="002A1D14"/>
    <w:rsid w:val="002D33E7"/>
    <w:rsid w:val="00310EBA"/>
    <w:rsid w:val="00312D3D"/>
    <w:rsid w:val="0034355F"/>
    <w:rsid w:val="003525E1"/>
    <w:rsid w:val="00353B76"/>
    <w:rsid w:val="003A68C0"/>
    <w:rsid w:val="003B397E"/>
    <w:rsid w:val="003E3424"/>
    <w:rsid w:val="00420C8F"/>
    <w:rsid w:val="00435484"/>
    <w:rsid w:val="004421CD"/>
    <w:rsid w:val="00453E79"/>
    <w:rsid w:val="004904B7"/>
    <w:rsid w:val="0050407E"/>
    <w:rsid w:val="00506988"/>
    <w:rsid w:val="005116B7"/>
    <w:rsid w:val="005240E5"/>
    <w:rsid w:val="005325FA"/>
    <w:rsid w:val="005444D9"/>
    <w:rsid w:val="005A4FCD"/>
    <w:rsid w:val="005D01C1"/>
    <w:rsid w:val="005D4FA8"/>
    <w:rsid w:val="0062665E"/>
    <w:rsid w:val="00685588"/>
    <w:rsid w:val="006A3B5C"/>
    <w:rsid w:val="006E440A"/>
    <w:rsid w:val="0074784F"/>
    <w:rsid w:val="00747E57"/>
    <w:rsid w:val="00785015"/>
    <w:rsid w:val="007C5F27"/>
    <w:rsid w:val="007D2381"/>
    <w:rsid w:val="007F548C"/>
    <w:rsid w:val="00844958"/>
    <w:rsid w:val="008549D8"/>
    <w:rsid w:val="00892445"/>
    <w:rsid w:val="008B11BB"/>
    <w:rsid w:val="008B3E01"/>
    <w:rsid w:val="008B60C7"/>
    <w:rsid w:val="008D1ADE"/>
    <w:rsid w:val="008D23DC"/>
    <w:rsid w:val="008E3199"/>
    <w:rsid w:val="0091504F"/>
    <w:rsid w:val="009159E1"/>
    <w:rsid w:val="00943B4D"/>
    <w:rsid w:val="00957E45"/>
    <w:rsid w:val="0096512E"/>
    <w:rsid w:val="00975F9F"/>
    <w:rsid w:val="009C1A61"/>
    <w:rsid w:val="009D5E63"/>
    <w:rsid w:val="009D60E8"/>
    <w:rsid w:val="009E64CC"/>
    <w:rsid w:val="009F1FF2"/>
    <w:rsid w:val="00A223C7"/>
    <w:rsid w:val="00A90EB1"/>
    <w:rsid w:val="00AC6DAE"/>
    <w:rsid w:val="00AC7455"/>
    <w:rsid w:val="00AD49D9"/>
    <w:rsid w:val="00AD643D"/>
    <w:rsid w:val="00AF1AE3"/>
    <w:rsid w:val="00B04EDE"/>
    <w:rsid w:val="00B21AF7"/>
    <w:rsid w:val="00B52FA5"/>
    <w:rsid w:val="00B70F91"/>
    <w:rsid w:val="00B96A51"/>
    <w:rsid w:val="00BA28D8"/>
    <w:rsid w:val="00BF51DD"/>
    <w:rsid w:val="00C06E4D"/>
    <w:rsid w:val="00C134AC"/>
    <w:rsid w:val="00C4148E"/>
    <w:rsid w:val="00C61DE3"/>
    <w:rsid w:val="00C64D9C"/>
    <w:rsid w:val="00C65D69"/>
    <w:rsid w:val="00CB359D"/>
    <w:rsid w:val="00CD747C"/>
    <w:rsid w:val="00CF5F9D"/>
    <w:rsid w:val="00D33EF5"/>
    <w:rsid w:val="00D4632E"/>
    <w:rsid w:val="00DC2F56"/>
    <w:rsid w:val="00DC6643"/>
    <w:rsid w:val="00DF1E1E"/>
    <w:rsid w:val="00E4166A"/>
    <w:rsid w:val="00E848E9"/>
    <w:rsid w:val="00E95F53"/>
    <w:rsid w:val="00F14D8D"/>
    <w:rsid w:val="00F6430B"/>
    <w:rsid w:val="00F726EF"/>
    <w:rsid w:val="00FB0C0A"/>
    <w:rsid w:val="00FF2804"/>
    <w:rsid w:val="00FF4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oNotEmbedSmartTags/>
  <w:decimalSymbol w:val="."/>
  <w:listSeparator w:val=","/>
  <w14:docId w14:val="44F4E225"/>
  <w15:docId w15:val="{5EDC6A0E-4406-4718-A26B-02F677581E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65D69"/>
    <w:pPr>
      <w:suppressAutoHyphens/>
      <w:textAlignment w:val="top"/>
    </w:pPr>
    <w:rPr>
      <w:rFonts w:ascii="Arial" w:hAnsi="Arial" w:cs="Arial"/>
      <w:bCs/>
      <w:sz w:val="18"/>
      <w:szCs w:val="18"/>
      <w:lang w:val="en-MY" w:eastAsia="ar-SA"/>
    </w:rPr>
  </w:style>
  <w:style w:type="paragraph" w:styleId="Heading1">
    <w:name w:val="heading 1"/>
    <w:basedOn w:val="Normal"/>
    <w:next w:val="Normal"/>
    <w:qFormat/>
    <w:rsid w:val="00C65D69"/>
    <w:pPr>
      <w:keepNext/>
      <w:numPr>
        <w:numId w:val="1"/>
      </w:numPr>
      <w:jc w:val="center"/>
      <w:outlineLvl w:val="0"/>
    </w:pPr>
    <w:rPr>
      <w:b/>
      <w:sz w:val="22"/>
      <w:szCs w:val="24"/>
    </w:rPr>
  </w:style>
  <w:style w:type="paragraph" w:styleId="Heading2">
    <w:name w:val="heading 2"/>
    <w:basedOn w:val="Normal"/>
    <w:next w:val="Normal"/>
    <w:qFormat/>
    <w:rsid w:val="00C65D69"/>
    <w:pPr>
      <w:keepNext/>
      <w:numPr>
        <w:ilvl w:val="1"/>
        <w:numId w:val="1"/>
      </w:numPr>
      <w:jc w:val="both"/>
      <w:outlineLvl w:val="1"/>
    </w:pPr>
    <w:rPr>
      <w:b/>
      <w:bCs w:val="0"/>
      <w:sz w:val="22"/>
      <w:szCs w:val="24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2z0">
    <w:name w:val="WW8Num2z0"/>
    <w:rsid w:val="00C65D69"/>
    <w:rPr>
      <w:caps w:val="0"/>
      <w:smallCaps w:val="0"/>
      <w:strike w:val="0"/>
      <w:dstrike w:val="0"/>
      <w:outline w:val="0"/>
      <w:shadow w:val="0"/>
      <w:vanish w:val="0"/>
      <w:position w:val="0"/>
      <w:sz w:val="24"/>
      <w:vertAlign w:val="baseline"/>
    </w:rPr>
  </w:style>
  <w:style w:type="character" w:customStyle="1" w:styleId="WW8Num3z0">
    <w:name w:val="WW8Num3z0"/>
    <w:rsid w:val="00C65D69"/>
    <w:rPr>
      <w:caps w:val="0"/>
      <w:smallCaps w:val="0"/>
      <w:strike w:val="0"/>
      <w:dstrike w:val="0"/>
      <w:outline w:val="0"/>
      <w:shadow w:val="0"/>
      <w:vanish w:val="0"/>
      <w:position w:val="0"/>
      <w:sz w:val="24"/>
      <w:vertAlign w:val="baseline"/>
    </w:rPr>
  </w:style>
  <w:style w:type="character" w:customStyle="1" w:styleId="WW8Num4z3">
    <w:name w:val="WW8Num4z3"/>
    <w:rsid w:val="00C65D69"/>
    <w:rPr>
      <w:color w:val="FF0000"/>
    </w:rPr>
  </w:style>
  <w:style w:type="character" w:customStyle="1" w:styleId="WW8Num6z0">
    <w:name w:val="WW8Num6z0"/>
    <w:rsid w:val="00C65D69"/>
    <w:rPr>
      <w:caps w:val="0"/>
      <w:smallCaps w:val="0"/>
      <w:strike w:val="0"/>
      <w:dstrike w:val="0"/>
      <w:outline w:val="0"/>
      <w:shadow w:val="0"/>
      <w:vanish w:val="0"/>
      <w:position w:val="0"/>
      <w:sz w:val="24"/>
      <w:vertAlign w:val="baseline"/>
    </w:rPr>
  </w:style>
  <w:style w:type="character" w:customStyle="1" w:styleId="WW8Num7z0">
    <w:name w:val="WW8Num7z0"/>
    <w:rsid w:val="00C65D69"/>
    <w:rPr>
      <w:caps w:val="0"/>
      <w:smallCaps w:val="0"/>
      <w:strike w:val="0"/>
      <w:dstrike w:val="0"/>
      <w:outline w:val="0"/>
      <w:shadow w:val="0"/>
      <w:vanish w:val="0"/>
      <w:position w:val="0"/>
      <w:sz w:val="24"/>
      <w:vertAlign w:val="baseline"/>
    </w:rPr>
  </w:style>
  <w:style w:type="character" w:customStyle="1" w:styleId="Absatz-Standardschriftart">
    <w:name w:val="Absatz-Standardschriftart"/>
    <w:rsid w:val="00C65D69"/>
  </w:style>
  <w:style w:type="character" w:customStyle="1" w:styleId="WW8Num1z0">
    <w:name w:val="WW8Num1z0"/>
    <w:rsid w:val="00C65D69"/>
    <w:rPr>
      <w:rFonts w:ascii="Times New Roman" w:eastAsia="Times New Roman" w:hAnsi="Times New Roman" w:cs="Times New Roman"/>
    </w:rPr>
  </w:style>
  <w:style w:type="character" w:customStyle="1" w:styleId="WW8Num3z3">
    <w:name w:val="WW8Num3z3"/>
    <w:rsid w:val="00C65D69"/>
    <w:rPr>
      <w:color w:val="FF0000"/>
    </w:rPr>
  </w:style>
  <w:style w:type="character" w:customStyle="1" w:styleId="WW8Num5z0">
    <w:name w:val="WW8Num5z0"/>
    <w:rsid w:val="00C65D69"/>
    <w:rPr>
      <w:i w:val="0"/>
      <w:caps w:val="0"/>
      <w:smallCaps w:val="0"/>
      <w:strike w:val="0"/>
      <w:dstrike w:val="0"/>
      <w:outline w:val="0"/>
      <w:shadow w:val="0"/>
      <w:vanish w:val="0"/>
      <w:position w:val="0"/>
      <w:sz w:val="24"/>
      <w:vertAlign w:val="baseline"/>
    </w:rPr>
  </w:style>
  <w:style w:type="character" w:customStyle="1" w:styleId="WW-Absatz-Standardschriftart">
    <w:name w:val="WW-Absatz-Standardschriftart"/>
    <w:rsid w:val="00C65D69"/>
  </w:style>
  <w:style w:type="character" w:customStyle="1" w:styleId="WW8Num16z0">
    <w:name w:val="WW8Num16z0"/>
    <w:rsid w:val="00C65D69"/>
    <w:rPr>
      <w:rFonts w:ascii="Symbol" w:hAnsi="Symbol"/>
      <w:b w:val="0"/>
      <w:i w:val="0"/>
      <w:caps w:val="0"/>
      <w:smallCaps w:val="0"/>
      <w:strike w:val="0"/>
      <w:dstrike w:val="0"/>
      <w:outline w:val="0"/>
      <w:shadow w:val="0"/>
      <w:vanish w:val="0"/>
      <w:position w:val="0"/>
      <w:sz w:val="24"/>
      <w:vertAlign w:val="baseline"/>
    </w:rPr>
  </w:style>
  <w:style w:type="character" w:customStyle="1" w:styleId="WW8Num17z0">
    <w:name w:val="WW8Num17z0"/>
    <w:rsid w:val="00C65D69"/>
    <w:rPr>
      <w:rFonts w:ascii="Symbol" w:hAnsi="Symbol"/>
    </w:rPr>
  </w:style>
  <w:style w:type="character" w:customStyle="1" w:styleId="WW8Num19z0">
    <w:name w:val="WW8Num19z0"/>
    <w:rsid w:val="00C65D69"/>
    <w:rPr>
      <w:b w:val="0"/>
      <w:i w:val="0"/>
      <w:caps w:val="0"/>
      <w:smallCaps w:val="0"/>
      <w:strike w:val="0"/>
      <w:dstrike w:val="0"/>
      <w:outline w:val="0"/>
      <w:shadow w:val="0"/>
      <w:vanish w:val="0"/>
      <w:position w:val="0"/>
      <w:sz w:val="24"/>
      <w:vertAlign w:val="baseline"/>
    </w:rPr>
  </w:style>
  <w:style w:type="character" w:customStyle="1" w:styleId="WW8Num19z1">
    <w:name w:val="WW8Num19z1"/>
    <w:rsid w:val="00C65D69"/>
    <w:rPr>
      <w:rFonts w:ascii="Courier New" w:hAnsi="Courier New" w:cs="Courier New"/>
    </w:rPr>
  </w:style>
  <w:style w:type="character" w:customStyle="1" w:styleId="WW8Num19z2">
    <w:name w:val="WW8Num19z2"/>
    <w:rsid w:val="00C65D69"/>
    <w:rPr>
      <w:rFonts w:ascii="Wingdings" w:hAnsi="Wingdings"/>
    </w:rPr>
  </w:style>
  <w:style w:type="character" w:customStyle="1" w:styleId="WW8Num19z3">
    <w:name w:val="WW8Num19z3"/>
    <w:rsid w:val="00C65D69"/>
    <w:rPr>
      <w:rFonts w:ascii="Symbol" w:hAnsi="Symbol"/>
    </w:rPr>
  </w:style>
  <w:style w:type="character" w:customStyle="1" w:styleId="WW8Num20z0">
    <w:name w:val="WW8Num20z0"/>
    <w:rsid w:val="00C65D69"/>
    <w:rPr>
      <w:rFonts w:ascii="Symbol" w:hAnsi="Symbol"/>
    </w:rPr>
  </w:style>
  <w:style w:type="character" w:customStyle="1" w:styleId="WW8Num21z1">
    <w:name w:val="WW8Num21z1"/>
    <w:rsid w:val="00C65D69"/>
    <w:rPr>
      <w:rFonts w:ascii="Courier New" w:hAnsi="Courier New" w:cs="Courier New"/>
    </w:rPr>
  </w:style>
  <w:style w:type="character" w:customStyle="1" w:styleId="WW8Num21z2">
    <w:name w:val="WW8Num21z2"/>
    <w:rsid w:val="00C65D69"/>
    <w:rPr>
      <w:rFonts w:ascii="Wingdings" w:hAnsi="Wingdings"/>
    </w:rPr>
  </w:style>
  <w:style w:type="character" w:customStyle="1" w:styleId="WW8Num21z3">
    <w:name w:val="WW8Num21z3"/>
    <w:rsid w:val="00C65D69"/>
    <w:rPr>
      <w:rFonts w:ascii="Symbol" w:hAnsi="Symbol"/>
    </w:rPr>
  </w:style>
  <w:style w:type="character" w:customStyle="1" w:styleId="WW-Absatz-Standardschriftart1">
    <w:name w:val="WW-Absatz-Standardschriftart1"/>
    <w:rsid w:val="00C65D69"/>
  </w:style>
  <w:style w:type="character" w:customStyle="1" w:styleId="WW8Num20z1">
    <w:name w:val="WW8Num20z1"/>
    <w:rsid w:val="00C65D69"/>
    <w:rPr>
      <w:rFonts w:ascii="Courier New" w:hAnsi="Courier New" w:cs="Courier New"/>
    </w:rPr>
  </w:style>
  <w:style w:type="character" w:customStyle="1" w:styleId="WW8Num20z2">
    <w:name w:val="WW8Num20z2"/>
    <w:rsid w:val="00C65D69"/>
    <w:rPr>
      <w:rFonts w:ascii="Wingdings" w:hAnsi="Wingdings"/>
    </w:rPr>
  </w:style>
  <w:style w:type="character" w:customStyle="1" w:styleId="WW8Num22z0">
    <w:name w:val="WW8Num22z0"/>
    <w:rsid w:val="00C65D69"/>
    <w:rPr>
      <w:rFonts w:ascii="Symbol" w:hAnsi="Symbol"/>
    </w:rPr>
  </w:style>
  <w:style w:type="character" w:customStyle="1" w:styleId="WW8Num22z1">
    <w:name w:val="WW8Num22z1"/>
    <w:rsid w:val="00C65D69"/>
    <w:rPr>
      <w:rFonts w:ascii="Courier New" w:hAnsi="Courier New" w:cs="Courier New"/>
    </w:rPr>
  </w:style>
  <w:style w:type="character" w:customStyle="1" w:styleId="WW8Num22z2">
    <w:name w:val="WW8Num22z2"/>
    <w:rsid w:val="00C65D69"/>
    <w:rPr>
      <w:rFonts w:ascii="Wingdings" w:hAnsi="Wingdings"/>
    </w:rPr>
  </w:style>
  <w:style w:type="character" w:customStyle="1" w:styleId="WW-DefaultParagraphFont">
    <w:name w:val="WW-Default Paragraph Font"/>
    <w:rsid w:val="00C65D69"/>
  </w:style>
  <w:style w:type="character" w:customStyle="1" w:styleId="WW-Absatz-Standardschriftart11">
    <w:name w:val="WW-Absatz-Standardschriftart11"/>
    <w:rsid w:val="00C65D69"/>
  </w:style>
  <w:style w:type="character" w:customStyle="1" w:styleId="WW-Absatz-Standardschriftart111">
    <w:name w:val="WW-Absatz-Standardschriftart111"/>
    <w:rsid w:val="00C65D69"/>
  </w:style>
  <w:style w:type="character" w:customStyle="1" w:styleId="WW8Num4z0">
    <w:name w:val="WW8Num4z0"/>
    <w:rsid w:val="00C65D69"/>
    <w:rPr>
      <w:caps w:val="0"/>
      <w:smallCaps w:val="0"/>
      <w:strike w:val="0"/>
      <w:dstrike w:val="0"/>
      <w:outline w:val="0"/>
      <w:shadow w:val="0"/>
      <w:vanish w:val="0"/>
      <w:position w:val="0"/>
      <w:sz w:val="24"/>
      <w:vertAlign w:val="baseline"/>
    </w:rPr>
  </w:style>
  <w:style w:type="character" w:customStyle="1" w:styleId="WW8Num8z0">
    <w:name w:val="WW8Num8z0"/>
    <w:rsid w:val="00C65D69"/>
    <w:rPr>
      <w:b w:val="0"/>
      <w:i w:val="0"/>
      <w:caps w:val="0"/>
      <w:smallCaps w:val="0"/>
      <w:strike w:val="0"/>
      <w:dstrike w:val="0"/>
      <w:outline w:val="0"/>
      <w:shadow w:val="0"/>
      <w:vanish w:val="0"/>
      <w:position w:val="0"/>
      <w:sz w:val="24"/>
      <w:vertAlign w:val="baseline"/>
    </w:rPr>
  </w:style>
  <w:style w:type="character" w:customStyle="1" w:styleId="WW8Num11z0">
    <w:name w:val="WW8Num11z0"/>
    <w:rsid w:val="00C65D69"/>
    <w:rPr>
      <w:caps w:val="0"/>
      <w:smallCaps w:val="0"/>
      <w:strike w:val="0"/>
      <w:dstrike w:val="0"/>
      <w:outline w:val="0"/>
      <w:shadow w:val="0"/>
      <w:vanish w:val="0"/>
      <w:position w:val="0"/>
      <w:sz w:val="24"/>
      <w:vertAlign w:val="baseline"/>
    </w:rPr>
  </w:style>
  <w:style w:type="character" w:customStyle="1" w:styleId="WW8Num12z0">
    <w:name w:val="WW8Num12z0"/>
    <w:rsid w:val="00C65D69"/>
    <w:rPr>
      <w:caps w:val="0"/>
      <w:smallCaps w:val="0"/>
      <w:strike w:val="0"/>
      <w:dstrike w:val="0"/>
      <w:outline w:val="0"/>
      <w:shadow w:val="0"/>
      <w:vanish w:val="0"/>
      <w:position w:val="0"/>
      <w:sz w:val="24"/>
      <w:vertAlign w:val="baseline"/>
    </w:rPr>
  </w:style>
  <w:style w:type="character" w:customStyle="1" w:styleId="WW8Num14z0">
    <w:name w:val="WW8Num14z0"/>
    <w:rsid w:val="00C65D69"/>
    <w:rPr>
      <w:rFonts w:ascii="Times New Roman" w:eastAsia="Times New Roman" w:hAnsi="Times New Roman" w:cs="Times New Roman"/>
    </w:rPr>
  </w:style>
  <w:style w:type="character" w:customStyle="1" w:styleId="WW-Absatz-Standardschriftart1111">
    <w:name w:val="WW-Absatz-Standardschriftart1111"/>
    <w:rsid w:val="00C65D69"/>
  </w:style>
  <w:style w:type="character" w:customStyle="1" w:styleId="WW-Absatz-Standardschriftart11111">
    <w:name w:val="WW-Absatz-Standardschriftart11111"/>
    <w:rsid w:val="00C65D69"/>
  </w:style>
  <w:style w:type="character" w:customStyle="1" w:styleId="WW8Num9z0">
    <w:name w:val="WW8Num9z0"/>
    <w:rsid w:val="00C65D69"/>
    <w:rPr>
      <w:i w:val="0"/>
      <w:caps w:val="0"/>
      <w:smallCaps w:val="0"/>
      <w:strike w:val="0"/>
      <w:dstrike w:val="0"/>
      <w:outline w:val="0"/>
      <w:shadow w:val="0"/>
      <w:vanish w:val="0"/>
      <w:position w:val="0"/>
      <w:sz w:val="24"/>
      <w:vertAlign w:val="baseline"/>
    </w:rPr>
  </w:style>
  <w:style w:type="character" w:customStyle="1" w:styleId="WW8Num15z0">
    <w:name w:val="WW8Num15z0"/>
    <w:rsid w:val="00C65D69"/>
    <w:rPr>
      <w:caps w:val="0"/>
      <w:smallCaps w:val="0"/>
      <w:strike w:val="0"/>
      <w:dstrike w:val="0"/>
      <w:outline w:val="0"/>
      <w:shadow w:val="0"/>
      <w:vanish w:val="0"/>
      <w:position w:val="0"/>
      <w:sz w:val="24"/>
      <w:vertAlign w:val="baseline"/>
    </w:rPr>
  </w:style>
  <w:style w:type="character" w:customStyle="1" w:styleId="WW8Num24z0">
    <w:name w:val="WW8Num24z0"/>
    <w:rsid w:val="00C65D69"/>
    <w:rPr>
      <w:rFonts w:ascii="Times New Roman" w:hAnsi="Times New Roman"/>
    </w:rPr>
  </w:style>
  <w:style w:type="character" w:customStyle="1" w:styleId="WW8Num25z0">
    <w:name w:val="WW8Num25z0"/>
    <w:rsid w:val="00C65D69"/>
    <w:rPr>
      <w:caps w:val="0"/>
      <w:smallCaps w:val="0"/>
      <w:strike w:val="0"/>
      <w:dstrike w:val="0"/>
      <w:outline w:val="0"/>
      <w:shadow w:val="0"/>
      <w:vanish w:val="0"/>
      <w:position w:val="0"/>
      <w:sz w:val="24"/>
      <w:vertAlign w:val="baseline"/>
    </w:rPr>
  </w:style>
  <w:style w:type="character" w:customStyle="1" w:styleId="WW8Num26z0">
    <w:name w:val="WW8Num26z0"/>
    <w:rsid w:val="00C65D69"/>
    <w:rPr>
      <w:rFonts w:ascii="Times New Roman" w:eastAsia="Times New Roman" w:hAnsi="Times New Roman" w:cs="Times New Roman"/>
    </w:rPr>
  </w:style>
  <w:style w:type="character" w:customStyle="1" w:styleId="WW8Num27z0">
    <w:name w:val="WW8Num27z0"/>
    <w:rsid w:val="00C65D69"/>
    <w:rPr>
      <w:rFonts w:ascii="Times New Roman" w:eastAsia="Times New Roman" w:hAnsi="Times New Roman" w:cs="Times New Roman"/>
    </w:rPr>
  </w:style>
  <w:style w:type="character" w:customStyle="1" w:styleId="WW8Num28z0">
    <w:name w:val="WW8Num28z0"/>
    <w:rsid w:val="00C65D69"/>
    <w:rPr>
      <w:caps w:val="0"/>
      <w:smallCaps w:val="0"/>
      <w:strike w:val="0"/>
      <w:dstrike w:val="0"/>
      <w:outline w:val="0"/>
      <w:shadow w:val="0"/>
      <w:vanish w:val="0"/>
      <w:position w:val="0"/>
      <w:sz w:val="24"/>
      <w:vertAlign w:val="baseline"/>
    </w:rPr>
  </w:style>
  <w:style w:type="character" w:customStyle="1" w:styleId="WW8Num30z0">
    <w:name w:val="WW8Num30z0"/>
    <w:rsid w:val="00C65D69"/>
    <w:rPr>
      <w:caps w:val="0"/>
      <w:smallCaps w:val="0"/>
      <w:strike w:val="0"/>
      <w:dstrike w:val="0"/>
      <w:outline w:val="0"/>
      <w:shadow w:val="0"/>
      <w:vanish w:val="0"/>
      <w:position w:val="0"/>
      <w:sz w:val="24"/>
      <w:vertAlign w:val="baseline"/>
    </w:rPr>
  </w:style>
  <w:style w:type="character" w:customStyle="1" w:styleId="WW8Num32z0">
    <w:name w:val="WW8Num32z0"/>
    <w:rsid w:val="00C65D69"/>
    <w:rPr>
      <w:i w:val="0"/>
      <w:caps w:val="0"/>
      <w:smallCaps w:val="0"/>
      <w:strike w:val="0"/>
      <w:dstrike w:val="0"/>
      <w:outline w:val="0"/>
      <w:shadow w:val="0"/>
      <w:vanish w:val="0"/>
      <w:position w:val="0"/>
      <w:sz w:val="24"/>
      <w:vertAlign w:val="baseline"/>
    </w:rPr>
  </w:style>
  <w:style w:type="character" w:customStyle="1" w:styleId="WW8Num33z0">
    <w:name w:val="WW8Num33z0"/>
    <w:rsid w:val="00C65D69"/>
    <w:rPr>
      <w:rFonts w:ascii="Times New Roman" w:hAnsi="Times New Roman"/>
    </w:rPr>
  </w:style>
  <w:style w:type="character" w:customStyle="1" w:styleId="WW8Num34z0">
    <w:name w:val="WW8Num34z0"/>
    <w:rsid w:val="00C65D69"/>
    <w:rPr>
      <w:rFonts w:ascii="Times New Roman" w:eastAsia="Times New Roman" w:hAnsi="Times New Roman" w:cs="Times New Roman"/>
    </w:rPr>
  </w:style>
  <w:style w:type="character" w:customStyle="1" w:styleId="WW8Num35z0">
    <w:name w:val="WW8Num35z0"/>
    <w:rsid w:val="00C65D69"/>
    <w:rPr>
      <w:caps w:val="0"/>
      <w:smallCaps w:val="0"/>
      <w:strike w:val="0"/>
      <w:dstrike w:val="0"/>
      <w:outline w:val="0"/>
      <w:shadow w:val="0"/>
      <w:vanish w:val="0"/>
      <w:position w:val="0"/>
      <w:sz w:val="24"/>
      <w:vertAlign w:val="baseline"/>
    </w:rPr>
  </w:style>
  <w:style w:type="character" w:customStyle="1" w:styleId="WW8Num36z0">
    <w:name w:val="WW8Num36z0"/>
    <w:rsid w:val="00C65D69"/>
    <w:rPr>
      <w:caps w:val="0"/>
      <w:smallCaps w:val="0"/>
      <w:strike w:val="0"/>
      <w:dstrike w:val="0"/>
      <w:outline w:val="0"/>
      <w:shadow w:val="0"/>
      <w:vanish w:val="0"/>
      <w:position w:val="0"/>
      <w:sz w:val="24"/>
      <w:vertAlign w:val="baseline"/>
    </w:rPr>
  </w:style>
  <w:style w:type="character" w:customStyle="1" w:styleId="WW8Num37z0">
    <w:name w:val="WW8Num37z0"/>
    <w:rsid w:val="00C65D69"/>
    <w:rPr>
      <w:caps w:val="0"/>
      <w:smallCaps w:val="0"/>
      <w:strike w:val="0"/>
      <w:dstrike w:val="0"/>
      <w:outline w:val="0"/>
      <w:shadow w:val="0"/>
      <w:vanish w:val="0"/>
      <w:position w:val="0"/>
      <w:sz w:val="24"/>
      <w:vertAlign w:val="baseline"/>
    </w:rPr>
  </w:style>
  <w:style w:type="character" w:styleId="PageNumber">
    <w:name w:val="page number"/>
    <w:basedOn w:val="WW-DefaultParagraphFont"/>
    <w:rsid w:val="00C65D69"/>
  </w:style>
  <w:style w:type="character" w:customStyle="1" w:styleId="NumberingSymbols">
    <w:name w:val="Numbering Symbols"/>
    <w:rsid w:val="00C65D69"/>
  </w:style>
  <w:style w:type="character" w:customStyle="1" w:styleId="WW8Num23z1">
    <w:name w:val="WW8Num23z1"/>
    <w:rsid w:val="00C65D69"/>
    <w:rPr>
      <w:rFonts w:ascii="Times New Roman" w:eastAsia="Times New Roman" w:hAnsi="Times New Roman" w:cs="Times New Roman"/>
    </w:rPr>
  </w:style>
  <w:style w:type="character" w:customStyle="1" w:styleId="WW8Num23z2">
    <w:name w:val="WW8Num23z2"/>
    <w:rsid w:val="00C65D69"/>
    <w:rPr>
      <w:b w:val="0"/>
    </w:rPr>
  </w:style>
  <w:style w:type="character" w:customStyle="1" w:styleId="WW8Num23z3">
    <w:name w:val="WW8Num23z3"/>
    <w:rsid w:val="00C65D69"/>
    <w:rPr>
      <w:b w:val="0"/>
      <w:i/>
    </w:rPr>
  </w:style>
  <w:style w:type="character" w:styleId="Hyperlink">
    <w:name w:val="Hyperlink"/>
    <w:basedOn w:val="DefaultParagraphFont"/>
    <w:rsid w:val="00C65D69"/>
    <w:rPr>
      <w:color w:val="0000FF"/>
      <w:u w:val="single"/>
    </w:rPr>
  </w:style>
  <w:style w:type="character" w:customStyle="1" w:styleId="Bullets">
    <w:name w:val="Bullets"/>
    <w:rsid w:val="00C65D69"/>
    <w:rPr>
      <w:rFonts w:ascii="OpenSymbol" w:eastAsia="OpenSymbol" w:hAnsi="OpenSymbol" w:cs="OpenSymbol"/>
    </w:rPr>
  </w:style>
  <w:style w:type="paragraph" w:customStyle="1" w:styleId="Heading">
    <w:name w:val="Heading"/>
    <w:basedOn w:val="Normal"/>
    <w:next w:val="BodyText"/>
    <w:rsid w:val="00C65D69"/>
    <w:pPr>
      <w:keepNext/>
      <w:spacing w:before="240" w:after="120"/>
    </w:pPr>
    <w:rPr>
      <w:rFonts w:eastAsia="Arial Unicode MS" w:cs="Tahoma"/>
      <w:sz w:val="28"/>
      <w:szCs w:val="28"/>
    </w:rPr>
  </w:style>
  <w:style w:type="paragraph" w:styleId="BodyText">
    <w:name w:val="Body Text"/>
    <w:basedOn w:val="Normal"/>
    <w:rsid w:val="00C65D69"/>
    <w:pPr>
      <w:jc w:val="both"/>
    </w:pPr>
    <w:rPr>
      <w:bCs w:val="0"/>
      <w:sz w:val="20"/>
      <w:szCs w:val="20"/>
      <w:lang w:val="en-US"/>
    </w:rPr>
  </w:style>
  <w:style w:type="paragraph" w:styleId="List">
    <w:name w:val="List"/>
    <w:basedOn w:val="BodyText"/>
    <w:rsid w:val="00C65D69"/>
    <w:rPr>
      <w:rFonts w:cs="Tahoma"/>
    </w:rPr>
  </w:style>
  <w:style w:type="paragraph" w:styleId="Caption">
    <w:name w:val="caption"/>
    <w:basedOn w:val="Normal"/>
    <w:qFormat/>
    <w:rsid w:val="00C65D69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x">
    <w:name w:val="Index"/>
    <w:basedOn w:val="Normal"/>
    <w:rsid w:val="00C65D69"/>
    <w:pPr>
      <w:suppressLineNumbers/>
    </w:pPr>
    <w:rPr>
      <w:rFonts w:cs="Tahoma"/>
    </w:rPr>
  </w:style>
  <w:style w:type="paragraph" w:customStyle="1" w:styleId="1AutoList1">
    <w:name w:val="1AutoList1"/>
    <w:rsid w:val="00C65D69"/>
    <w:pPr>
      <w:tabs>
        <w:tab w:val="left" w:pos="720"/>
      </w:tabs>
      <w:suppressAutoHyphens/>
      <w:autoSpaceDE w:val="0"/>
      <w:ind w:left="720" w:hanging="720"/>
    </w:pPr>
    <w:rPr>
      <w:rFonts w:eastAsia="Arial"/>
      <w:szCs w:val="24"/>
      <w:lang w:eastAsia="ar-SA"/>
    </w:rPr>
  </w:style>
  <w:style w:type="paragraph" w:styleId="Footer">
    <w:name w:val="footer"/>
    <w:basedOn w:val="Normal"/>
    <w:rsid w:val="00C65D69"/>
  </w:style>
  <w:style w:type="paragraph" w:styleId="NormalWeb">
    <w:name w:val="Normal (Web)"/>
    <w:basedOn w:val="Normal"/>
    <w:rsid w:val="00C65D69"/>
    <w:pPr>
      <w:spacing w:before="280" w:after="280"/>
    </w:pPr>
    <w:rPr>
      <w:rFonts w:ascii="Arial Unicode MS" w:eastAsia="Arial Unicode MS" w:hAnsi="Arial Unicode MS" w:cs="Arial Unicode MS"/>
      <w:bCs w:val="0"/>
      <w:sz w:val="24"/>
      <w:szCs w:val="24"/>
      <w:lang w:val="en-US"/>
    </w:rPr>
  </w:style>
  <w:style w:type="paragraph" w:styleId="BodyTextIndent">
    <w:name w:val="Body Text Indent"/>
    <w:basedOn w:val="Normal"/>
    <w:rsid w:val="00C65D69"/>
    <w:pPr>
      <w:ind w:left="-360"/>
    </w:pPr>
    <w:rPr>
      <w:b/>
      <w:bCs w:val="0"/>
      <w:sz w:val="24"/>
      <w:szCs w:val="24"/>
      <w:lang w:val="en-US"/>
    </w:rPr>
  </w:style>
  <w:style w:type="paragraph" w:styleId="Header">
    <w:name w:val="header"/>
    <w:basedOn w:val="Normal"/>
    <w:rsid w:val="00C65D69"/>
  </w:style>
  <w:style w:type="paragraph" w:customStyle="1" w:styleId="TableContents">
    <w:name w:val="Table Contents"/>
    <w:basedOn w:val="Normal"/>
    <w:rsid w:val="00C65D69"/>
    <w:pPr>
      <w:suppressLineNumbers/>
    </w:pPr>
  </w:style>
  <w:style w:type="paragraph" w:customStyle="1" w:styleId="TableHeading">
    <w:name w:val="Table Heading"/>
    <w:basedOn w:val="TableContents"/>
    <w:rsid w:val="00C65D69"/>
    <w:pPr>
      <w:jc w:val="center"/>
    </w:pPr>
    <w:rPr>
      <w:b/>
    </w:rPr>
  </w:style>
  <w:style w:type="paragraph" w:customStyle="1" w:styleId="Framecontents">
    <w:name w:val="Frame contents"/>
    <w:basedOn w:val="BodyText"/>
    <w:rsid w:val="00C65D69"/>
  </w:style>
  <w:style w:type="paragraph" w:styleId="ListParagraph">
    <w:name w:val="List Paragraph"/>
    <w:basedOn w:val="Normal"/>
    <w:uiPriority w:val="34"/>
    <w:qFormat/>
    <w:rsid w:val="00C65D69"/>
    <w:pPr>
      <w:ind w:left="720"/>
    </w:pPr>
  </w:style>
  <w:style w:type="table" w:styleId="TableGrid">
    <w:name w:val="Table Grid"/>
    <w:basedOn w:val="TableNormal"/>
    <w:uiPriority w:val="59"/>
    <w:rsid w:val="00506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AF76E0-AE98-4F28-A430-68ED4865EE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3</Pages>
  <Words>408</Words>
  <Characters>2332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Grizli777</Company>
  <LinksUpToDate>false</LinksUpToDate>
  <CharactersWithSpaces>2735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</dc:creator>
  <cp:keywords/>
  <cp:lastModifiedBy>Dell</cp:lastModifiedBy>
  <cp:revision>11</cp:revision>
  <cp:lastPrinted>2012-08-08T06:34:00Z</cp:lastPrinted>
  <dcterms:created xsi:type="dcterms:W3CDTF">2013-05-13T07:12:00Z</dcterms:created>
  <dcterms:modified xsi:type="dcterms:W3CDTF">2016-08-09T02:02:00Z</dcterms:modified>
</cp:coreProperties>
</file>